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3FF96" w14:textId="074A30DA" w:rsidR="00D92DF9" w:rsidRDefault="00C82C21" w:rsidP="00D92DF9">
      <w:pPr>
        <w:pStyle w:val="Nagwek4"/>
        <w:spacing w:before="0" w:after="0"/>
        <w:jc w:val="right"/>
        <w:rPr>
          <w:rFonts w:ascii="Arial" w:hAnsi="Arial" w:cs="Arial"/>
          <w:b w:val="0"/>
          <w:bCs w:val="0"/>
          <w:sz w:val="20"/>
          <w:szCs w:val="20"/>
        </w:rPr>
      </w:pPr>
      <w:r>
        <w:rPr>
          <w:rFonts w:ascii="Arial" w:hAnsi="Arial" w:cs="Arial"/>
          <w:b w:val="0"/>
          <w:bCs w:val="0"/>
          <w:sz w:val="20"/>
          <w:szCs w:val="20"/>
        </w:rPr>
        <w:t>Z</w:t>
      </w:r>
      <w:r w:rsidR="00D92DF9" w:rsidRPr="000515AA">
        <w:rPr>
          <w:rFonts w:ascii="Arial" w:hAnsi="Arial" w:cs="Arial"/>
          <w:b w:val="0"/>
          <w:bCs w:val="0"/>
          <w:sz w:val="20"/>
          <w:szCs w:val="20"/>
        </w:rPr>
        <w:t xml:space="preserve">ałącznik </w:t>
      </w:r>
      <w:proofErr w:type="gramStart"/>
      <w:r w:rsidR="00D92DF9" w:rsidRPr="000515AA">
        <w:rPr>
          <w:rFonts w:ascii="Arial" w:hAnsi="Arial" w:cs="Arial"/>
          <w:b w:val="0"/>
          <w:bCs w:val="0"/>
          <w:sz w:val="20"/>
          <w:szCs w:val="20"/>
        </w:rPr>
        <w:t>nr  1</w:t>
      </w:r>
      <w:proofErr w:type="gramEnd"/>
      <w:r w:rsidR="00D92DF9" w:rsidRPr="000515AA">
        <w:rPr>
          <w:rFonts w:ascii="Arial" w:hAnsi="Arial" w:cs="Arial"/>
          <w:b w:val="0"/>
          <w:bCs w:val="0"/>
          <w:sz w:val="20"/>
          <w:szCs w:val="20"/>
        </w:rPr>
        <w:t xml:space="preserve"> do SWZ</w:t>
      </w:r>
    </w:p>
    <w:p w14:paraId="62746F76" w14:textId="412A3ACC" w:rsidR="00552E30" w:rsidRPr="000515AA" w:rsidRDefault="00D009F1" w:rsidP="002745B9">
      <w:pPr>
        <w:pStyle w:val="Nagwek8"/>
        <w:numPr>
          <w:ilvl w:val="7"/>
          <w:numId w:val="0"/>
        </w:numPr>
        <w:tabs>
          <w:tab w:val="num" w:pos="0"/>
        </w:tabs>
        <w:jc w:val="center"/>
        <w:rPr>
          <w:rFonts w:ascii="Arial" w:hAnsi="Arial" w:cs="Arial"/>
          <w:b/>
          <w:i w:val="0"/>
          <w:iCs w:val="0"/>
          <w:sz w:val="20"/>
          <w:szCs w:val="20"/>
        </w:rPr>
      </w:pPr>
      <w:r>
        <w:rPr>
          <w:rFonts w:ascii="Arial" w:hAnsi="Arial" w:cs="Arial"/>
          <w:b/>
          <w:i w:val="0"/>
          <w:iCs w:val="0"/>
          <w:sz w:val="20"/>
          <w:szCs w:val="20"/>
        </w:rPr>
        <w:t>Formularz O</w:t>
      </w:r>
      <w:r w:rsidR="00552E30" w:rsidRPr="000515AA">
        <w:rPr>
          <w:rFonts w:ascii="Arial" w:hAnsi="Arial" w:cs="Arial"/>
          <w:b/>
          <w:i w:val="0"/>
          <w:iCs w:val="0"/>
          <w:sz w:val="20"/>
          <w:szCs w:val="20"/>
        </w:rPr>
        <w:t>fert</w:t>
      </w:r>
      <w:r w:rsidR="00CC25EB">
        <w:rPr>
          <w:rFonts w:ascii="Arial" w:hAnsi="Arial" w:cs="Arial"/>
          <w:b/>
          <w:i w:val="0"/>
          <w:iCs w:val="0"/>
          <w:sz w:val="20"/>
          <w:szCs w:val="20"/>
        </w:rPr>
        <w:t>owy</w:t>
      </w:r>
    </w:p>
    <w:p w14:paraId="27E4E560" w14:textId="77777777" w:rsidR="00552E30" w:rsidRPr="000515AA" w:rsidRDefault="00552E30" w:rsidP="00552E30">
      <w:pPr>
        <w:rPr>
          <w:rFonts w:ascii="Arial" w:hAnsi="Arial" w:cs="Arial"/>
          <w:sz w:val="20"/>
          <w:szCs w:val="20"/>
        </w:rPr>
      </w:pPr>
    </w:p>
    <w:p w14:paraId="13405B36" w14:textId="4077958B" w:rsidR="00552E30" w:rsidRDefault="00552E30" w:rsidP="000732BC">
      <w:pPr>
        <w:spacing w:line="276" w:lineRule="auto"/>
        <w:jc w:val="both"/>
        <w:rPr>
          <w:rFonts w:ascii="Arial" w:hAnsi="Arial" w:cs="Arial"/>
          <w:sz w:val="20"/>
          <w:szCs w:val="20"/>
        </w:rPr>
      </w:pPr>
      <w:r w:rsidRPr="000515AA">
        <w:rPr>
          <w:rFonts w:ascii="Arial" w:hAnsi="Arial" w:cs="Arial"/>
          <w:sz w:val="20"/>
          <w:szCs w:val="20"/>
        </w:rPr>
        <w:t>Wyrażamy chęć uczestnictwa w postępowaniu o udzielenie zamówienia publicznego prowadzon</w:t>
      </w:r>
      <w:r w:rsidR="000732BC" w:rsidRPr="000515AA">
        <w:rPr>
          <w:rFonts w:ascii="Arial" w:hAnsi="Arial" w:cs="Arial"/>
          <w:sz w:val="20"/>
          <w:szCs w:val="20"/>
        </w:rPr>
        <w:t xml:space="preserve">ego </w:t>
      </w:r>
      <w:r w:rsidRPr="000515AA">
        <w:rPr>
          <w:rFonts w:ascii="Arial" w:hAnsi="Arial" w:cs="Arial"/>
          <w:sz w:val="20"/>
          <w:szCs w:val="20"/>
        </w:rPr>
        <w:t>w</w:t>
      </w:r>
      <w:r w:rsidR="00237960">
        <w:rPr>
          <w:rFonts w:ascii="Arial" w:hAnsi="Arial" w:cs="Arial"/>
          <w:sz w:val="20"/>
          <w:szCs w:val="20"/>
        </w:rPr>
        <w:t xml:space="preserve"> </w:t>
      </w:r>
      <w:r w:rsidRPr="000515AA">
        <w:rPr>
          <w:rFonts w:ascii="Arial" w:hAnsi="Arial" w:cs="Arial"/>
          <w:sz w:val="20"/>
          <w:szCs w:val="20"/>
        </w:rPr>
        <w:t>trybie</w:t>
      </w:r>
      <w:r w:rsidR="000732BC" w:rsidRPr="000515AA">
        <w:rPr>
          <w:rFonts w:ascii="Arial" w:hAnsi="Arial" w:cs="Arial"/>
          <w:sz w:val="20"/>
          <w:szCs w:val="20"/>
        </w:rPr>
        <w:t xml:space="preserve"> podstawowym,</w:t>
      </w:r>
      <w:r w:rsidRPr="000515AA">
        <w:rPr>
          <w:rFonts w:ascii="Arial" w:hAnsi="Arial" w:cs="Arial"/>
          <w:sz w:val="20"/>
          <w:szCs w:val="20"/>
        </w:rPr>
        <w:t xml:space="preserve"> zorganizowanym przez Powiatowy Zarząd Dróg w Bochni z</w:t>
      </w:r>
      <w:r w:rsidR="00A02018">
        <w:rPr>
          <w:rFonts w:ascii="Arial" w:hAnsi="Arial" w:cs="Arial"/>
          <w:sz w:val="20"/>
          <w:szCs w:val="20"/>
        </w:rPr>
        <w:t xml:space="preserve"> </w:t>
      </w:r>
      <w:r w:rsidRPr="000515AA">
        <w:rPr>
          <w:rFonts w:ascii="Arial" w:hAnsi="Arial" w:cs="Arial"/>
          <w:sz w:val="20"/>
          <w:szCs w:val="20"/>
        </w:rPr>
        <w:t>s</w:t>
      </w:r>
      <w:r w:rsidR="00A02018">
        <w:rPr>
          <w:rFonts w:ascii="Arial" w:hAnsi="Arial" w:cs="Arial"/>
          <w:sz w:val="20"/>
          <w:szCs w:val="20"/>
        </w:rPr>
        <w:t>iedzibą</w:t>
      </w:r>
      <w:r w:rsidRPr="000515AA">
        <w:rPr>
          <w:rFonts w:ascii="Arial" w:hAnsi="Arial" w:cs="Arial"/>
          <w:sz w:val="20"/>
          <w:szCs w:val="20"/>
        </w:rPr>
        <w:t xml:space="preserve"> w</w:t>
      </w:r>
      <w:r w:rsidR="00237960">
        <w:rPr>
          <w:rFonts w:ascii="Arial" w:hAnsi="Arial" w:cs="Arial"/>
          <w:sz w:val="20"/>
          <w:szCs w:val="20"/>
        </w:rPr>
        <w:t xml:space="preserve"> </w:t>
      </w:r>
      <w:r w:rsidRPr="000515AA">
        <w:rPr>
          <w:rFonts w:ascii="Arial" w:hAnsi="Arial" w:cs="Arial"/>
          <w:sz w:val="20"/>
          <w:szCs w:val="20"/>
        </w:rPr>
        <w:t>Nowym Wiśniczu, na</w:t>
      </w:r>
      <w:r w:rsidR="00237960">
        <w:rPr>
          <w:rFonts w:ascii="Arial" w:hAnsi="Arial" w:cs="Arial"/>
          <w:sz w:val="20"/>
          <w:szCs w:val="20"/>
        </w:rPr>
        <w:t> </w:t>
      </w:r>
      <w:r w:rsidRPr="000515AA">
        <w:rPr>
          <w:rFonts w:ascii="Arial" w:hAnsi="Arial" w:cs="Arial"/>
          <w:sz w:val="20"/>
          <w:szCs w:val="20"/>
        </w:rPr>
        <w:t>zadanie pn.:</w:t>
      </w:r>
    </w:p>
    <w:p w14:paraId="668B0CC6" w14:textId="77777777" w:rsidR="00C15D74" w:rsidRPr="009C4C6A" w:rsidRDefault="00C15D74" w:rsidP="009C4C6A">
      <w:pPr>
        <w:spacing w:line="276" w:lineRule="auto"/>
        <w:rPr>
          <w:rFonts w:ascii="Arial" w:hAnsi="Arial" w:cs="Arial"/>
          <w:b/>
          <w:sz w:val="16"/>
          <w:szCs w:val="16"/>
        </w:rPr>
      </w:pPr>
    </w:p>
    <w:p w14:paraId="04B23F8A" w14:textId="77777777" w:rsidR="0005460F" w:rsidRDefault="0005460F" w:rsidP="0005460F">
      <w:pPr>
        <w:pStyle w:val="Akapitzlist"/>
        <w:spacing w:line="276" w:lineRule="auto"/>
        <w:ind w:left="0"/>
        <w:jc w:val="center"/>
        <w:rPr>
          <w:rFonts w:ascii="Arial" w:hAnsi="Arial" w:cs="Arial"/>
          <w:b/>
          <w:bCs/>
          <w:sz w:val="20"/>
          <w:szCs w:val="20"/>
        </w:rPr>
      </w:pPr>
      <w:r w:rsidRPr="0005460F">
        <w:rPr>
          <w:rFonts w:ascii="Arial" w:hAnsi="Arial" w:cs="Arial"/>
          <w:b/>
          <w:bCs/>
          <w:sz w:val="20"/>
          <w:szCs w:val="20"/>
        </w:rPr>
        <w:t>Opracowanie dokumentacji projektowo-kosztorysowej dla zadania pn.:</w:t>
      </w:r>
    </w:p>
    <w:p w14:paraId="4553F480" w14:textId="091854AB" w:rsidR="0005460F" w:rsidRPr="0005460F" w:rsidRDefault="0005460F" w:rsidP="0005460F">
      <w:pPr>
        <w:pStyle w:val="Akapitzlist"/>
        <w:spacing w:line="276" w:lineRule="auto"/>
        <w:ind w:left="0"/>
        <w:jc w:val="center"/>
        <w:rPr>
          <w:rFonts w:ascii="Arial" w:hAnsi="Arial" w:cs="Arial"/>
          <w:b/>
          <w:bCs/>
          <w:sz w:val="20"/>
          <w:szCs w:val="20"/>
        </w:rPr>
      </w:pPr>
      <w:r w:rsidRPr="0005460F">
        <w:rPr>
          <w:rFonts w:ascii="Arial" w:hAnsi="Arial" w:cs="Arial"/>
          <w:b/>
          <w:bCs/>
          <w:sz w:val="20"/>
          <w:szCs w:val="20"/>
        </w:rPr>
        <w:t xml:space="preserve">Rozbudowa drogi powiatowej nr 2006K Szarów </w:t>
      </w:r>
      <w:r>
        <w:rPr>
          <w:rFonts w:ascii="Arial" w:hAnsi="Arial" w:cs="Arial"/>
          <w:b/>
          <w:bCs/>
          <w:sz w:val="20"/>
          <w:szCs w:val="20"/>
        </w:rPr>
        <w:t>-</w:t>
      </w:r>
      <w:r w:rsidRPr="0005460F">
        <w:rPr>
          <w:rFonts w:ascii="Arial" w:hAnsi="Arial" w:cs="Arial"/>
          <w:b/>
          <w:bCs/>
          <w:sz w:val="20"/>
          <w:szCs w:val="20"/>
        </w:rPr>
        <w:t xml:space="preserve"> Kłaj </w:t>
      </w:r>
      <w:r>
        <w:rPr>
          <w:rFonts w:ascii="Arial" w:hAnsi="Arial" w:cs="Arial"/>
          <w:b/>
          <w:bCs/>
          <w:sz w:val="20"/>
          <w:szCs w:val="20"/>
        </w:rPr>
        <w:t>-</w:t>
      </w:r>
      <w:r w:rsidRPr="0005460F">
        <w:rPr>
          <w:rFonts w:ascii="Arial" w:hAnsi="Arial" w:cs="Arial"/>
          <w:b/>
          <w:bCs/>
          <w:sz w:val="20"/>
          <w:szCs w:val="20"/>
        </w:rPr>
        <w:t xml:space="preserve"> Proszówki w miejscowości Damienice</w:t>
      </w:r>
    </w:p>
    <w:p w14:paraId="0C699F5D" w14:textId="77777777" w:rsidR="00FC7880" w:rsidRDefault="00FC7880" w:rsidP="00FC7880">
      <w:pPr>
        <w:widowControl w:val="0"/>
        <w:spacing w:line="276" w:lineRule="auto"/>
        <w:jc w:val="both"/>
        <w:rPr>
          <w:rFonts w:ascii="Arial" w:hAnsi="Arial" w:cs="Arial"/>
          <w:b/>
          <w:bCs/>
          <w:sz w:val="20"/>
          <w:szCs w:val="20"/>
        </w:rPr>
      </w:pPr>
    </w:p>
    <w:p w14:paraId="38FE6C29" w14:textId="77777777" w:rsidR="0005460F" w:rsidRPr="00FC7880" w:rsidRDefault="0005460F" w:rsidP="00FC7880">
      <w:pPr>
        <w:widowControl w:val="0"/>
        <w:spacing w:line="276" w:lineRule="auto"/>
        <w:jc w:val="both"/>
        <w:rPr>
          <w:rFonts w:ascii="Arial" w:hAnsi="Arial" w:cs="Arial"/>
          <w:b/>
          <w:bCs/>
          <w:sz w:val="20"/>
          <w:szCs w:val="20"/>
        </w:rPr>
      </w:pPr>
    </w:p>
    <w:p w14:paraId="7BC62579" w14:textId="60830D0E" w:rsidR="00552E30" w:rsidRPr="000515AA" w:rsidRDefault="00552E30" w:rsidP="002F4E11">
      <w:pPr>
        <w:widowControl w:val="0"/>
        <w:numPr>
          <w:ilvl w:val="0"/>
          <w:numId w:val="7"/>
        </w:numPr>
        <w:suppressAutoHyphens w:val="0"/>
        <w:ind w:left="284" w:hanging="284"/>
        <w:jc w:val="both"/>
        <w:rPr>
          <w:rFonts w:ascii="Arial" w:hAnsi="Arial" w:cs="Arial"/>
          <w:b/>
          <w:bCs/>
          <w:sz w:val="20"/>
          <w:szCs w:val="20"/>
        </w:rPr>
      </w:pPr>
      <w:r w:rsidRPr="000515AA">
        <w:rPr>
          <w:rFonts w:ascii="Arial" w:hAnsi="Arial" w:cs="Arial"/>
          <w:b/>
          <w:bCs/>
          <w:sz w:val="20"/>
          <w:szCs w:val="20"/>
        </w:rPr>
        <w:t xml:space="preserve">DANE WYKONAWCY </w:t>
      </w:r>
      <w:r w:rsidRPr="000515AA">
        <w:rPr>
          <w:rFonts w:ascii="Arial" w:hAnsi="Arial" w:cs="Arial"/>
          <w:bCs/>
          <w:sz w:val="20"/>
          <w:szCs w:val="20"/>
          <w:vertAlign w:val="superscript"/>
        </w:rPr>
        <w:footnoteReference w:id="1"/>
      </w:r>
    </w:p>
    <w:p w14:paraId="1E98AD47" w14:textId="77777777" w:rsidR="00974E7A" w:rsidRPr="000515AA" w:rsidRDefault="00974E7A" w:rsidP="00974E7A">
      <w:pPr>
        <w:widowControl w:val="0"/>
        <w:suppressAutoHyphens w:val="0"/>
        <w:ind w:left="426"/>
        <w:jc w:val="both"/>
        <w:rPr>
          <w:rFonts w:ascii="Arial" w:hAnsi="Arial" w:cs="Arial"/>
          <w:b/>
          <w:bCs/>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11"/>
        <w:gridCol w:w="6768"/>
      </w:tblGrid>
      <w:tr w:rsidR="00552E30" w:rsidRPr="000515AA" w14:paraId="435D9F8E" w14:textId="77777777" w:rsidTr="00492111">
        <w:trPr>
          <w:trHeight w:val="715"/>
        </w:trPr>
        <w:tc>
          <w:tcPr>
            <w:tcW w:w="1438" w:type="pct"/>
            <w:vAlign w:val="center"/>
          </w:tcPr>
          <w:p w14:paraId="7B988944"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Firma (nazwa) / Imię</w:t>
            </w:r>
          </w:p>
          <w:p w14:paraId="25D6EEB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i nazwisko</w:t>
            </w:r>
          </w:p>
        </w:tc>
        <w:tc>
          <w:tcPr>
            <w:tcW w:w="3562" w:type="pct"/>
            <w:gridSpan w:val="2"/>
            <w:vAlign w:val="center"/>
          </w:tcPr>
          <w:p w14:paraId="4190A372" w14:textId="77777777" w:rsidR="00552E30" w:rsidRPr="000515AA" w:rsidRDefault="00552E30" w:rsidP="00492111">
            <w:pPr>
              <w:widowControl w:val="0"/>
              <w:jc w:val="both"/>
              <w:rPr>
                <w:rFonts w:ascii="Arial" w:hAnsi="Arial" w:cs="Arial"/>
                <w:bCs/>
                <w:sz w:val="20"/>
                <w:szCs w:val="20"/>
              </w:rPr>
            </w:pPr>
          </w:p>
          <w:p w14:paraId="64DB1265" w14:textId="77777777" w:rsidR="00552E30" w:rsidRPr="000515AA" w:rsidRDefault="00552E30" w:rsidP="00492111">
            <w:pPr>
              <w:widowControl w:val="0"/>
              <w:jc w:val="both"/>
              <w:rPr>
                <w:rFonts w:ascii="Arial" w:hAnsi="Arial" w:cs="Arial"/>
                <w:bCs/>
                <w:sz w:val="20"/>
                <w:szCs w:val="20"/>
              </w:rPr>
            </w:pPr>
          </w:p>
        </w:tc>
      </w:tr>
      <w:tr w:rsidR="00552E30" w:rsidRPr="000515AA" w14:paraId="47C3C00E" w14:textId="77777777" w:rsidTr="00492111">
        <w:trPr>
          <w:trHeight w:val="340"/>
        </w:trPr>
        <w:tc>
          <w:tcPr>
            <w:tcW w:w="1438" w:type="pct"/>
            <w:vAlign w:val="center"/>
          </w:tcPr>
          <w:p w14:paraId="79BEF5E1"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NIP</w:t>
            </w:r>
          </w:p>
        </w:tc>
        <w:tc>
          <w:tcPr>
            <w:tcW w:w="3562" w:type="pct"/>
            <w:gridSpan w:val="2"/>
            <w:vAlign w:val="center"/>
          </w:tcPr>
          <w:p w14:paraId="2DEBBD23" w14:textId="77777777" w:rsidR="00552E30" w:rsidRPr="000515AA" w:rsidRDefault="00552E30" w:rsidP="00492111">
            <w:pPr>
              <w:widowControl w:val="0"/>
              <w:jc w:val="both"/>
              <w:rPr>
                <w:rFonts w:ascii="Arial" w:hAnsi="Arial" w:cs="Arial"/>
                <w:bCs/>
                <w:sz w:val="20"/>
                <w:szCs w:val="20"/>
              </w:rPr>
            </w:pPr>
          </w:p>
        </w:tc>
      </w:tr>
      <w:tr w:rsidR="00552E30" w:rsidRPr="000515AA" w14:paraId="1A4AAF52" w14:textId="77777777" w:rsidTr="00492111">
        <w:trPr>
          <w:trHeight w:val="340"/>
        </w:trPr>
        <w:tc>
          <w:tcPr>
            <w:tcW w:w="1438" w:type="pct"/>
            <w:vAlign w:val="center"/>
          </w:tcPr>
          <w:p w14:paraId="3BABB8D8"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REGON</w:t>
            </w:r>
          </w:p>
        </w:tc>
        <w:tc>
          <w:tcPr>
            <w:tcW w:w="3562" w:type="pct"/>
            <w:gridSpan w:val="2"/>
            <w:vAlign w:val="center"/>
          </w:tcPr>
          <w:p w14:paraId="45DF158D" w14:textId="77777777" w:rsidR="00552E30" w:rsidRPr="000515AA" w:rsidRDefault="00552E30" w:rsidP="00492111">
            <w:pPr>
              <w:widowControl w:val="0"/>
              <w:jc w:val="both"/>
              <w:rPr>
                <w:rFonts w:ascii="Arial" w:hAnsi="Arial" w:cs="Arial"/>
                <w:bCs/>
                <w:sz w:val="20"/>
                <w:szCs w:val="20"/>
              </w:rPr>
            </w:pPr>
          </w:p>
        </w:tc>
      </w:tr>
      <w:tr w:rsidR="00552E30" w:rsidRPr="000515AA" w14:paraId="04413357" w14:textId="77777777" w:rsidTr="00492111">
        <w:trPr>
          <w:trHeight w:val="424"/>
        </w:trPr>
        <w:tc>
          <w:tcPr>
            <w:tcW w:w="5000" w:type="pct"/>
            <w:gridSpan w:val="3"/>
            <w:vAlign w:val="center"/>
          </w:tcPr>
          <w:p w14:paraId="3E34A23F"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Adres:</w:t>
            </w:r>
          </w:p>
        </w:tc>
      </w:tr>
      <w:tr w:rsidR="00552E30" w:rsidRPr="000515AA" w14:paraId="50935AC6" w14:textId="77777777" w:rsidTr="00492111">
        <w:trPr>
          <w:trHeight w:val="340"/>
        </w:trPr>
        <w:tc>
          <w:tcPr>
            <w:tcW w:w="1438" w:type="pct"/>
            <w:vAlign w:val="center"/>
          </w:tcPr>
          <w:p w14:paraId="545B4C06"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ulica</w:t>
            </w:r>
          </w:p>
        </w:tc>
        <w:tc>
          <w:tcPr>
            <w:tcW w:w="3562" w:type="pct"/>
            <w:gridSpan w:val="2"/>
            <w:vAlign w:val="center"/>
          </w:tcPr>
          <w:p w14:paraId="4D805D97" w14:textId="77777777" w:rsidR="00552E30" w:rsidRPr="000515AA" w:rsidRDefault="00552E30" w:rsidP="00492111">
            <w:pPr>
              <w:widowControl w:val="0"/>
              <w:jc w:val="both"/>
              <w:rPr>
                <w:rFonts w:ascii="Arial" w:hAnsi="Arial" w:cs="Arial"/>
                <w:bCs/>
                <w:sz w:val="20"/>
                <w:szCs w:val="20"/>
              </w:rPr>
            </w:pPr>
          </w:p>
        </w:tc>
      </w:tr>
      <w:tr w:rsidR="00552E30" w:rsidRPr="000515AA" w14:paraId="11771C88" w14:textId="77777777" w:rsidTr="00492111">
        <w:trPr>
          <w:trHeight w:val="340"/>
        </w:trPr>
        <w:tc>
          <w:tcPr>
            <w:tcW w:w="1438" w:type="pct"/>
            <w:vAlign w:val="center"/>
          </w:tcPr>
          <w:p w14:paraId="400E2D81"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nr domu</w:t>
            </w:r>
          </w:p>
        </w:tc>
        <w:tc>
          <w:tcPr>
            <w:tcW w:w="3562" w:type="pct"/>
            <w:gridSpan w:val="2"/>
            <w:vAlign w:val="center"/>
          </w:tcPr>
          <w:p w14:paraId="7AF483F4" w14:textId="77777777" w:rsidR="00552E30" w:rsidRPr="000515AA" w:rsidRDefault="00552E30" w:rsidP="00492111">
            <w:pPr>
              <w:widowControl w:val="0"/>
              <w:jc w:val="both"/>
              <w:rPr>
                <w:rFonts w:ascii="Arial" w:hAnsi="Arial" w:cs="Arial"/>
                <w:bCs/>
                <w:sz w:val="20"/>
                <w:szCs w:val="20"/>
              </w:rPr>
            </w:pPr>
          </w:p>
        </w:tc>
      </w:tr>
      <w:tr w:rsidR="00552E30" w:rsidRPr="000515AA" w14:paraId="49A67433" w14:textId="77777777" w:rsidTr="00492111">
        <w:trPr>
          <w:trHeight w:val="340"/>
        </w:trPr>
        <w:tc>
          <w:tcPr>
            <w:tcW w:w="1438" w:type="pct"/>
            <w:vAlign w:val="center"/>
          </w:tcPr>
          <w:p w14:paraId="218E4EAC"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kod</w:t>
            </w:r>
          </w:p>
        </w:tc>
        <w:tc>
          <w:tcPr>
            <w:tcW w:w="3562" w:type="pct"/>
            <w:gridSpan w:val="2"/>
            <w:vAlign w:val="center"/>
          </w:tcPr>
          <w:p w14:paraId="6B6CD7FA" w14:textId="77777777" w:rsidR="00552E30" w:rsidRPr="000515AA" w:rsidRDefault="00552E30" w:rsidP="00492111">
            <w:pPr>
              <w:widowControl w:val="0"/>
              <w:jc w:val="both"/>
              <w:rPr>
                <w:rFonts w:ascii="Arial" w:hAnsi="Arial" w:cs="Arial"/>
                <w:bCs/>
                <w:sz w:val="20"/>
                <w:szCs w:val="20"/>
              </w:rPr>
            </w:pPr>
          </w:p>
        </w:tc>
      </w:tr>
      <w:tr w:rsidR="00552E30" w:rsidRPr="000515AA" w14:paraId="59167EE8" w14:textId="77777777" w:rsidTr="00492111">
        <w:trPr>
          <w:trHeight w:val="340"/>
        </w:trPr>
        <w:tc>
          <w:tcPr>
            <w:tcW w:w="1438" w:type="pct"/>
            <w:vAlign w:val="center"/>
          </w:tcPr>
          <w:p w14:paraId="11C4B56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miejscowość</w:t>
            </w:r>
          </w:p>
        </w:tc>
        <w:tc>
          <w:tcPr>
            <w:tcW w:w="3562" w:type="pct"/>
            <w:gridSpan w:val="2"/>
            <w:vAlign w:val="center"/>
          </w:tcPr>
          <w:p w14:paraId="426FE0F9" w14:textId="77777777" w:rsidR="00552E30" w:rsidRPr="000515AA" w:rsidRDefault="00552E30" w:rsidP="00492111">
            <w:pPr>
              <w:widowControl w:val="0"/>
              <w:jc w:val="both"/>
              <w:rPr>
                <w:rFonts w:ascii="Arial" w:hAnsi="Arial" w:cs="Arial"/>
                <w:bCs/>
                <w:sz w:val="20"/>
                <w:szCs w:val="20"/>
              </w:rPr>
            </w:pPr>
          </w:p>
        </w:tc>
      </w:tr>
      <w:tr w:rsidR="00552E30" w:rsidRPr="000515AA" w14:paraId="46FDB044" w14:textId="77777777" w:rsidTr="00492111">
        <w:trPr>
          <w:trHeight w:val="340"/>
        </w:trPr>
        <w:tc>
          <w:tcPr>
            <w:tcW w:w="1438" w:type="pct"/>
            <w:vAlign w:val="center"/>
          </w:tcPr>
          <w:p w14:paraId="4F0F6AF0"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powiat</w:t>
            </w:r>
          </w:p>
        </w:tc>
        <w:tc>
          <w:tcPr>
            <w:tcW w:w="3562" w:type="pct"/>
            <w:gridSpan w:val="2"/>
            <w:vAlign w:val="center"/>
          </w:tcPr>
          <w:p w14:paraId="1D865F2B" w14:textId="77777777" w:rsidR="00552E30" w:rsidRPr="000515AA" w:rsidRDefault="00552E30" w:rsidP="00492111">
            <w:pPr>
              <w:widowControl w:val="0"/>
              <w:jc w:val="both"/>
              <w:rPr>
                <w:rFonts w:ascii="Arial" w:hAnsi="Arial" w:cs="Arial"/>
                <w:bCs/>
                <w:sz w:val="20"/>
                <w:szCs w:val="20"/>
              </w:rPr>
            </w:pPr>
          </w:p>
        </w:tc>
      </w:tr>
      <w:tr w:rsidR="00552E30" w:rsidRPr="000515AA" w14:paraId="048E3232" w14:textId="77777777" w:rsidTr="00492111">
        <w:trPr>
          <w:trHeight w:val="340"/>
        </w:trPr>
        <w:tc>
          <w:tcPr>
            <w:tcW w:w="1438" w:type="pct"/>
            <w:vAlign w:val="center"/>
          </w:tcPr>
          <w:p w14:paraId="0D5FEAA9"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województwo</w:t>
            </w:r>
          </w:p>
        </w:tc>
        <w:tc>
          <w:tcPr>
            <w:tcW w:w="3562" w:type="pct"/>
            <w:gridSpan w:val="2"/>
            <w:vAlign w:val="center"/>
          </w:tcPr>
          <w:p w14:paraId="33BA1396" w14:textId="77777777" w:rsidR="00552E30" w:rsidRPr="000515AA" w:rsidRDefault="00552E30" w:rsidP="00492111">
            <w:pPr>
              <w:widowControl w:val="0"/>
              <w:jc w:val="both"/>
              <w:rPr>
                <w:rFonts w:ascii="Arial" w:hAnsi="Arial" w:cs="Arial"/>
                <w:bCs/>
                <w:sz w:val="20"/>
                <w:szCs w:val="20"/>
              </w:rPr>
            </w:pPr>
          </w:p>
        </w:tc>
      </w:tr>
      <w:tr w:rsidR="00552E30" w:rsidRPr="000515AA" w14:paraId="4B2B6CF3" w14:textId="77777777" w:rsidTr="00492111">
        <w:trPr>
          <w:trHeight w:val="445"/>
        </w:trPr>
        <w:tc>
          <w:tcPr>
            <w:tcW w:w="5000" w:type="pct"/>
            <w:gridSpan w:val="3"/>
            <w:vAlign w:val="center"/>
          </w:tcPr>
          <w:p w14:paraId="5E284D54"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Adres do korespondencji:</w:t>
            </w:r>
          </w:p>
        </w:tc>
      </w:tr>
      <w:tr w:rsidR="00552E30" w:rsidRPr="000515AA" w14:paraId="70A56C1C" w14:textId="77777777" w:rsidTr="00492111">
        <w:trPr>
          <w:trHeight w:val="340"/>
        </w:trPr>
        <w:tc>
          <w:tcPr>
            <w:tcW w:w="1438" w:type="pct"/>
            <w:vAlign w:val="center"/>
          </w:tcPr>
          <w:p w14:paraId="5BFF938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ulica</w:t>
            </w:r>
          </w:p>
        </w:tc>
        <w:tc>
          <w:tcPr>
            <w:tcW w:w="3562" w:type="pct"/>
            <w:gridSpan w:val="2"/>
            <w:vAlign w:val="center"/>
          </w:tcPr>
          <w:p w14:paraId="76CB4F12" w14:textId="77777777" w:rsidR="00552E30" w:rsidRPr="000515AA" w:rsidRDefault="00552E30" w:rsidP="00492111">
            <w:pPr>
              <w:widowControl w:val="0"/>
              <w:jc w:val="both"/>
              <w:rPr>
                <w:rFonts w:ascii="Arial" w:hAnsi="Arial" w:cs="Arial"/>
                <w:bCs/>
                <w:sz w:val="20"/>
                <w:szCs w:val="20"/>
              </w:rPr>
            </w:pPr>
          </w:p>
        </w:tc>
      </w:tr>
      <w:tr w:rsidR="00552E30" w:rsidRPr="000515AA" w14:paraId="1CD8296B" w14:textId="77777777" w:rsidTr="00492111">
        <w:trPr>
          <w:trHeight w:val="340"/>
        </w:trPr>
        <w:tc>
          <w:tcPr>
            <w:tcW w:w="1438" w:type="pct"/>
            <w:vAlign w:val="center"/>
          </w:tcPr>
          <w:p w14:paraId="153150B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nr domu</w:t>
            </w:r>
          </w:p>
        </w:tc>
        <w:tc>
          <w:tcPr>
            <w:tcW w:w="3562" w:type="pct"/>
            <w:gridSpan w:val="2"/>
            <w:vAlign w:val="center"/>
          </w:tcPr>
          <w:p w14:paraId="1FF1DDD6" w14:textId="77777777" w:rsidR="00552E30" w:rsidRPr="000515AA" w:rsidRDefault="00552E30" w:rsidP="00492111">
            <w:pPr>
              <w:widowControl w:val="0"/>
              <w:jc w:val="both"/>
              <w:rPr>
                <w:rFonts w:ascii="Arial" w:hAnsi="Arial" w:cs="Arial"/>
                <w:bCs/>
                <w:sz w:val="20"/>
                <w:szCs w:val="20"/>
              </w:rPr>
            </w:pPr>
          </w:p>
        </w:tc>
      </w:tr>
      <w:tr w:rsidR="00552E30" w:rsidRPr="000515AA" w14:paraId="36DEFC4D" w14:textId="77777777" w:rsidTr="00492111">
        <w:trPr>
          <w:trHeight w:val="340"/>
        </w:trPr>
        <w:tc>
          <w:tcPr>
            <w:tcW w:w="1438" w:type="pct"/>
            <w:vAlign w:val="center"/>
          </w:tcPr>
          <w:p w14:paraId="2BB9BD12"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kod</w:t>
            </w:r>
          </w:p>
        </w:tc>
        <w:tc>
          <w:tcPr>
            <w:tcW w:w="3562" w:type="pct"/>
            <w:gridSpan w:val="2"/>
            <w:vAlign w:val="center"/>
          </w:tcPr>
          <w:p w14:paraId="0F973528" w14:textId="77777777" w:rsidR="00552E30" w:rsidRPr="000515AA" w:rsidRDefault="00552E30" w:rsidP="00492111">
            <w:pPr>
              <w:widowControl w:val="0"/>
              <w:jc w:val="both"/>
              <w:rPr>
                <w:rFonts w:ascii="Arial" w:hAnsi="Arial" w:cs="Arial"/>
                <w:bCs/>
                <w:sz w:val="20"/>
                <w:szCs w:val="20"/>
              </w:rPr>
            </w:pPr>
          </w:p>
        </w:tc>
      </w:tr>
      <w:tr w:rsidR="00552E30" w:rsidRPr="000515AA" w14:paraId="11FE63C9" w14:textId="77777777" w:rsidTr="00492111">
        <w:trPr>
          <w:trHeight w:val="340"/>
        </w:trPr>
        <w:tc>
          <w:tcPr>
            <w:tcW w:w="1438" w:type="pct"/>
            <w:vAlign w:val="center"/>
          </w:tcPr>
          <w:p w14:paraId="2381D55D"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miejscowość</w:t>
            </w:r>
          </w:p>
        </w:tc>
        <w:tc>
          <w:tcPr>
            <w:tcW w:w="3562" w:type="pct"/>
            <w:gridSpan w:val="2"/>
            <w:vAlign w:val="center"/>
          </w:tcPr>
          <w:p w14:paraId="46E31DE3" w14:textId="77777777" w:rsidR="00552E30" w:rsidRPr="000515AA" w:rsidRDefault="00552E30" w:rsidP="00492111">
            <w:pPr>
              <w:widowControl w:val="0"/>
              <w:jc w:val="both"/>
              <w:rPr>
                <w:rFonts w:ascii="Arial" w:hAnsi="Arial" w:cs="Arial"/>
                <w:bCs/>
                <w:sz w:val="20"/>
                <w:szCs w:val="20"/>
              </w:rPr>
            </w:pPr>
          </w:p>
        </w:tc>
      </w:tr>
      <w:tr w:rsidR="00552E30" w:rsidRPr="000515AA" w14:paraId="23217698" w14:textId="77777777" w:rsidTr="00492111">
        <w:trPr>
          <w:trHeight w:val="340"/>
        </w:trPr>
        <w:tc>
          <w:tcPr>
            <w:tcW w:w="1438" w:type="pct"/>
            <w:vAlign w:val="center"/>
          </w:tcPr>
          <w:p w14:paraId="6746D316"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powiat</w:t>
            </w:r>
          </w:p>
        </w:tc>
        <w:tc>
          <w:tcPr>
            <w:tcW w:w="3562" w:type="pct"/>
            <w:gridSpan w:val="2"/>
            <w:vAlign w:val="center"/>
          </w:tcPr>
          <w:p w14:paraId="231CCE42" w14:textId="77777777" w:rsidR="00552E30" w:rsidRPr="000515AA" w:rsidRDefault="00552E30" w:rsidP="00492111">
            <w:pPr>
              <w:widowControl w:val="0"/>
              <w:jc w:val="both"/>
              <w:rPr>
                <w:rFonts w:ascii="Arial" w:hAnsi="Arial" w:cs="Arial"/>
                <w:bCs/>
                <w:sz w:val="20"/>
                <w:szCs w:val="20"/>
              </w:rPr>
            </w:pPr>
          </w:p>
        </w:tc>
      </w:tr>
      <w:tr w:rsidR="00552E30" w:rsidRPr="000515AA" w14:paraId="5C51379A" w14:textId="77777777" w:rsidTr="00492111">
        <w:trPr>
          <w:trHeight w:val="340"/>
        </w:trPr>
        <w:tc>
          <w:tcPr>
            <w:tcW w:w="1438" w:type="pct"/>
            <w:vAlign w:val="center"/>
          </w:tcPr>
          <w:p w14:paraId="55CF7D09"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województwo</w:t>
            </w:r>
          </w:p>
        </w:tc>
        <w:tc>
          <w:tcPr>
            <w:tcW w:w="3562" w:type="pct"/>
            <w:gridSpan w:val="2"/>
            <w:vAlign w:val="center"/>
          </w:tcPr>
          <w:p w14:paraId="13FC979E" w14:textId="77777777" w:rsidR="00552E30" w:rsidRPr="000515AA" w:rsidRDefault="00552E30" w:rsidP="00492111">
            <w:pPr>
              <w:widowControl w:val="0"/>
              <w:jc w:val="both"/>
              <w:rPr>
                <w:rFonts w:ascii="Arial" w:hAnsi="Arial" w:cs="Arial"/>
                <w:bCs/>
                <w:sz w:val="20"/>
                <w:szCs w:val="20"/>
              </w:rPr>
            </w:pPr>
          </w:p>
        </w:tc>
      </w:tr>
      <w:tr w:rsidR="00552E30" w:rsidRPr="000515AA" w14:paraId="382C8B6B" w14:textId="77777777" w:rsidTr="00492111">
        <w:trPr>
          <w:trHeight w:val="340"/>
        </w:trPr>
        <w:tc>
          <w:tcPr>
            <w:tcW w:w="1438" w:type="pct"/>
            <w:vAlign w:val="center"/>
          </w:tcPr>
          <w:p w14:paraId="32CEF96B"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tel.</w:t>
            </w:r>
          </w:p>
        </w:tc>
        <w:tc>
          <w:tcPr>
            <w:tcW w:w="3562" w:type="pct"/>
            <w:gridSpan w:val="2"/>
            <w:vAlign w:val="center"/>
          </w:tcPr>
          <w:p w14:paraId="49435BFB" w14:textId="77777777" w:rsidR="00552E30" w:rsidRPr="000515AA" w:rsidRDefault="00552E30" w:rsidP="00492111">
            <w:pPr>
              <w:widowControl w:val="0"/>
              <w:jc w:val="both"/>
              <w:rPr>
                <w:rFonts w:ascii="Arial" w:hAnsi="Arial" w:cs="Arial"/>
                <w:bCs/>
                <w:sz w:val="20"/>
                <w:szCs w:val="20"/>
              </w:rPr>
            </w:pPr>
          </w:p>
        </w:tc>
      </w:tr>
      <w:tr w:rsidR="00552E30" w:rsidRPr="000515AA" w14:paraId="64291851" w14:textId="77777777" w:rsidTr="00492111">
        <w:trPr>
          <w:trHeight w:val="340"/>
        </w:trPr>
        <w:tc>
          <w:tcPr>
            <w:tcW w:w="1438" w:type="pct"/>
            <w:vAlign w:val="center"/>
          </w:tcPr>
          <w:p w14:paraId="1FED5C8B"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fax</w:t>
            </w:r>
          </w:p>
        </w:tc>
        <w:tc>
          <w:tcPr>
            <w:tcW w:w="3562" w:type="pct"/>
            <w:gridSpan w:val="2"/>
            <w:vAlign w:val="center"/>
          </w:tcPr>
          <w:p w14:paraId="7003FDB6" w14:textId="77777777" w:rsidR="00552E30" w:rsidRPr="000515AA" w:rsidRDefault="00552E30" w:rsidP="00492111">
            <w:pPr>
              <w:widowControl w:val="0"/>
              <w:jc w:val="both"/>
              <w:rPr>
                <w:rFonts w:ascii="Arial" w:hAnsi="Arial" w:cs="Arial"/>
                <w:bCs/>
                <w:sz w:val="20"/>
                <w:szCs w:val="20"/>
              </w:rPr>
            </w:pPr>
          </w:p>
        </w:tc>
      </w:tr>
      <w:tr w:rsidR="00552E30" w:rsidRPr="000515AA" w14:paraId="5C0509F3" w14:textId="77777777" w:rsidTr="00492111">
        <w:trPr>
          <w:trHeight w:val="340"/>
        </w:trPr>
        <w:tc>
          <w:tcPr>
            <w:tcW w:w="1438" w:type="pct"/>
            <w:vAlign w:val="center"/>
          </w:tcPr>
          <w:p w14:paraId="1796B62B"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e-mail</w:t>
            </w:r>
          </w:p>
        </w:tc>
        <w:tc>
          <w:tcPr>
            <w:tcW w:w="3562" w:type="pct"/>
            <w:gridSpan w:val="2"/>
            <w:vAlign w:val="center"/>
          </w:tcPr>
          <w:p w14:paraId="0BD741D4" w14:textId="77777777" w:rsidR="00552E30" w:rsidRPr="000515AA" w:rsidRDefault="00552E30" w:rsidP="00492111">
            <w:pPr>
              <w:widowControl w:val="0"/>
              <w:jc w:val="both"/>
              <w:rPr>
                <w:rFonts w:ascii="Arial" w:hAnsi="Arial" w:cs="Arial"/>
                <w:bCs/>
                <w:sz w:val="20"/>
                <w:szCs w:val="20"/>
              </w:rPr>
            </w:pPr>
          </w:p>
        </w:tc>
      </w:tr>
      <w:tr w:rsidR="00552E30" w:rsidRPr="000515AA" w14:paraId="7F56BFA3" w14:textId="77777777" w:rsidTr="00492111">
        <w:trPr>
          <w:trHeight w:val="384"/>
        </w:trPr>
        <w:tc>
          <w:tcPr>
            <w:tcW w:w="5000" w:type="pct"/>
            <w:gridSpan w:val="3"/>
            <w:vAlign w:val="center"/>
          </w:tcPr>
          <w:p w14:paraId="485BA85C"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Osoba wyznaczona przez Wykonawcę do kontaktów z Zamawiającym:</w:t>
            </w:r>
          </w:p>
        </w:tc>
      </w:tr>
      <w:tr w:rsidR="00552E30" w:rsidRPr="000515AA" w14:paraId="55FEE2CD" w14:textId="77777777" w:rsidTr="00492111">
        <w:trPr>
          <w:trHeight w:val="340"/>
        </w:trPr>
        <w:tc>
          <w:tcPr>
            <w:tcW w:w="1444" w:type="pct"/>
            <w:gridSpan w:val="2"/>
            <w:vAlign w:val="center"/>
          </w:tcPr>
          <w:p w14:paraId="3E02D7D6"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Imię i nazwisko</w:t>
            </w:r>
          </w:p>
        </w:tc>
        <w:tc>
          <w:tcPr>
            <w:tcW w:w="3556" w:type="pct"/>
            <w:vAlign w:val="center"/>
          </w:tcPr>
          <w:p w14:paraId="0E1EFDE5" w14:textId="77777777" w:rsidR="00552E30" w:rsidRPr="000515AA" w:rsidRDefault="00552E30" w:rsidP="00492111">
            <w:pPr>
              <w:widowControl w:val="0"/>
              <w:jc w:val="both"/>
              <w:rPr>
                <w:rFonts w:ascii="Arial" w:hAnsi="Arial" w:cs="Arial"/>
                <w:bCs/>
                <w:sz w:val="20"/>
                <w:szCs w:val="20"/>
              </w:rPr>
            </w:pPr>
          </w:p>
        </w:tc>
      </w:tr>
      <w:tr w:rsidR="00552E30" w:rsidRPr="000515AA" w14:paraId="378D0A8A" w14:textId="77777777" w:rsidTr="00492111">
        <w:trPr>
          <w:trHeight w:val="340"/>
        </w:trPr>
        <w:tc>
          <w:tcPr>
            <w:tcW w:w="1444" w:type="pct"/>
            <w:gridSpan w:val="2"/>
            <w:vAlign w:val="center"/>
          </w:tcPr>
          <w:p w14:paraId="2E4FBD8C"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tel.</w:t>
            </w:r>
          </w:p>
        </w:tc>
        <w:tc>
          <w:tcPr>
            <w:tcW w:w="3556" w:type="pct"/>
            <w:vAlign w:val="center"/>
          </w:tcPr>
          <w:p w14:paraId="44276CFD" w14:textId="77777777" w:rsidR="00552E30" w:rsidRPr="000515AA" w:rsidRDefault="00552E30" w:rsidP="00492111">
            <w:pPr>
              <w:widowControl w:val="0"/>
              <w:jc w:val="both"/>
              <w:rPr>
                <w:rFonts w:ascii="Arial" w:hAnsi="Arial" w:cs="Arial"/>
                <w:bCs/>
                <w:sz w:val="20"/>
                <w:szCs w:val="20"/>
              </w:rPr>
            </w:pPr>
          </w:p>
        </w:tc>
      </w:tr>
      <w:tr w:rsidR="00552E30" w:rsidRPr="000515AA" w14:paraId="39E9578D" w14:textId="77777777" w:rsidTr="00492111">
        <w:trPr>
          <w:trHeight w:val="340"/>
        </w:trPr>
        <w:tc>
          <w:tcPr>
            <w:tcW w:w="1444" w:type="pct"/>
            <w:gridSpan w:val="2"/>
            <w:vAlign w:val="center"/>
          </w:tcPr>
          <w:p w14:paraId="38DA27CD"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fax</w:t>
            </w:r>
          </w:p>
        </w:tc>
        <w:tc>
          <w:tcPr>
            <w:tcW w:w="3556" w:type="pct"/>
            <w:vAlign w:val="center"/>
          </w:tcPr>
          <w:p w14:paraId="2435AAE2" w14:textId="77777777" w:rsidR="00552E30" w:rsidRPr="000515AA" w:rsidRDefault="00552E30" w:rsidP="00492111">
            <w:pPr>
              <w:widowControl w:val="0"/>
              <w:jc w:val="both"/>
              <w:rPr>
                <w:rFonts w:ascii="Arial" w:hAnsi="Arial" w:cs="Arial"/>
                <w:bCs/>
                <w:sz w:val="20"/>
                <w:szCs w:val="20"/>
              </w:rPr>
            </w:pPr>
          </w:p>
        </w:tc>
      </w:tr>
      <w:tr w:rsidR="00552E30" w:rsidRPr="000515AA" w14:paraId="42D0183D" w14:textId="77777777" w:rsidTr="00492111">
        <w:trPr>
          <w:trHeight w:val="340"/>
        </w:trPr>
        <w:tc>
          <w:tcPr>
            <w:tcW w:w="1444" w:type="pct"/>
            <w:gridSpan w:val="2"/>
            <w:vAlign w:val="center"/>
          </w:tcPr>
          <w:p w14:paraId="47D07F9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e-mail</w:t>
            </w:r>
          </w:p>
        </w:tc>
        <w:tc>
          <w:tcPr>
            <w:tcW w:w="3556" w:type="pct"/>
            <w:vAlign w:val="center"/>
          </w:tcPr>
          <w:p w14:paraId="24BB5C49" w14:textId="77777777" w:rsidR="00552E30" w:rsidRPr="000515AA" w:rsidRDefault="00552E30" w:rsidP="00492111">
            <w:pPr>
              <w:widowControl w:val="0"/>
              <w:jc w:val="both"/>
              <w:rPr>
                <w:rFonts w:ascii="Arial" w:hAnsi="Arial" w:cs="Arial"/>
                <w:bCs/>
                <w:sz w:val="20"/>
                <w:szCs w:val="20"/>
              </w:rPr>
            </w:pPr>
          </w:p>
        </w:tc>
      </w:tr>
    </w:tbl>
    <w:p w14:paraId="443EAD15" w14:textId="77777777" w:rsidR="00552E30" w:rsidRPr="000515AA" w:rsidRDefault="00552E30" w:rsidP="00552E30">
      <w:pPr>
        <w:widowControl w:val="0"/>
        <w:jc w:val="both"/>
        <w:rPr>
          <w:rFonts w:ascii="Arial" w:hAnsi="Arial" w:cs="Arial"/>
          <w:bCs/>
          <w:sz w:val="18"/>
          <w:szCs w:val="18"/>
        </w:rPr>
      </w:pPr>
    </w:p>
    <w:p w14:paraId="3382DF10" w14:textId="6744FD6C" w:rsidR="00552E30" w:rsidRDefault="00552E30" w:rsidP="00552E30">
      <w:pPr>
        <w:widowControl w:val="0"/>
        <w:jc w:val="both"/>
        <w:rPr>
          <w:rFonts w:ascii="Arial" w:hAnsi="Arial" w:cs="Arial"/>
          <w:bCs/>
          <w:sz w:val="18"/>
          <w:szCs w:val="18"/>
        </w:rPr>
      </w:pPr>
      <w:r w:rsidRPr="000515AA">
        <w:rPr>
          <w:rFonts w:ascii="Arial" w:hAnsi="Arial" w:cs="Arial"/>
          <w:bCs/>
          <w:sz w:val="18"/>
          <w:szCs w:val="18"/>
        </w:rPr>
        <w:t>UWAGA: TABELĘ NALEŻY WYPEŁNIĆ DRUKOWANYMI LITERAMI</w:t>
      </w:r>
    </w:p>
    <w:p w14:paraId="2EFAEB03" w14:textId="77777777" w:rsidR="0040703A" w:rsidRDefault="0040703A" w:rsidP="00552E30">
      <w:pPr>
        <w:widowControl w:val="0"/>
        <w:jc w:val="both"/>
        <w:rPr>
          <w:rFonts w:ascii="Arial" w:hAnsi="Arial" w:cs="Arial"/>
          <w:bCs/>
          <w:sz w:val="18"/>
          <w:szCs w:val="18"/>
        </w:rPr>
      </w:pPr>
    </w:p>
    <w:p w14:paraId="008D39B8" w14:textId="77777777" w:rsidR="00722C0C" w:rsidRDefault="00722C0C" w:rsidP="00552E30">
      <w:pPr>
        <w:widowControl w:val="0"/>
        <w:jc w:val="both"/>
        <w:rPr>
          <w:rFonts w:ascii="Arial" w:hAnsi="Arial" w:cs="Arial"/>
          <w:bCs/>
          <w:sz w:val="18"/>
          <w:szCs w:val="18"/>
        </w:rPr>
      </w:pPr>
    </w:p>
    <w:p w14:paraId="3EB439E3" w14:textId="4FF40A20" w:rsidR="00552E30" w:rsidRPr="000515AA" w:rsidRDefault="00552E30" w:rsidP="003948FF">
      <w:pPr>
        <w:widowControl w:val="0"/>
        <w:numPr>
          <w:ilvl w:val="0"/>
          <w:numId w:val="7"/>
        </w:numPr>
        <w:suppressAutoHyphens w:val="0"/>
        <w:ind w:left="284" w:hanging="284"/>
        <w:jc w:val="both"/>
        <w:rPr>
          <w:rFonts w:ascii="Arial" w:hAnsi="Arial" w:cs="Arial"/>
          <w:b/>
          <w:bCs/>
          <w:sz w:val="20"/>
          <w:szCs w:val="20"/>
        </w:rPr>
      </w:pPr>
      <w:r w:rsidRPr="000515AA">
        <w:rPr>
          <w:rFonts w:ascii="Arial" w:hAnsi="Arial" w:cs="Arial"/>
          <w:b/>
          <w:bCs/>
          <w:sz w:val="20"/>
          <w:szCs w:val="20"/>
        </w:rPr>
        <w:lastRenderedPageBreak/>
        <w:t>OFERUJEMY WYKONANIE ZAMÓWIENIA OBJĘTEGO</w:t>
      </w:r>
      <w:r w:rsidR="00923E87">
        <w:rPr>
          <w:rFonts w:ascii="Arial" w:hAnsi="Arial" w:cs="Arial"/>
          <w:b/>
          <w:bCs/>
          <w:sz w:val="20"/>
          <w:szCs w:val="20"/>
        </w:rPr>
        <w:t xml:space="preserve"> POSTĘPOWANIEM</w:t>
      </w:r>
      <w:r w:rsidR="006E424D" w:rsidRPr="000515AA">
        <w:rPr>
          <w:rFonts w:ascii="Arial" w:hAnsi="Arial" w:cs="Arial"/>
          <w:b/>
          <w:bCs/>
          <w:sz w:val="20"/>
          <w:szCs w:val="20"/>
        </w:rPr>
        <w:t xml:space="preserve"> ZA CENĘ</w:t>
      </w:r>
      <w:r w:rsidRPr="000515AA">
        <w:rPr>
          <w:rFonts w:ascii="Arial" w:hAnsi="Arial" w:cs="Arial"/>
          <w:b/>
          <w:bCs/>
          <w:sz w:val="20"/>
          <w:szCs w:val="20"/>
        </w:rPr>
        <w:t>:</w:t>
      </w:r>
    </w:p>
    <w:p w14:paraId="231D8179" w14:textId="77777777" w:rsidR="00552E30" w:rsidRPr="000515AA" w:rsidRDefault="00552E30" w:rsidP="0070676B">
      <w:pPr>
        <w:widowControl w:val="0"/>
        <w:ind w:left="567" w:hanging="283"/>
        <w:jc w:val="both"/>
        <w:rPr>
          <w:rFonts w:ascii="Arial" w:hAnsi="Arial" w:cs="Arial"/>
          <w:b/>
          <w:bCs/>
          <w:sz w:val="20"/>
          <w:szCs w:val="20"/>
        </w:rPr>
      </w:pPr>
    </w:p>
    <w:p w14:paraId="3DFCC7CA" w14:textId="0A8FE8FF" w:rsidR="00552E30" w:rsidRDefault="00D009F1" w:rsidP="006E424D">
      <w:pPr>
        <w:widowControl w:val="0"/>
        <w:spacing w:line="480" w:lineRule="auto"/>
        <w:ind w:left="284"/>
        <w:jc w:val="both"/>
        <w:rPr>
          <w:rFonts w:ascii="Arial" w:hAnsi="Arial" w:cs="Arial"/>
          <w:sz w:val="20"/>
          <w:szCs w:val="20"/>
        </w:rPr>
      </w:pPr>
      <w:r>
        <w:rPr>
          <w:rFonts w:ascii="Arial" w:hAnsi="Arial" w:cs="Arial"/>
          <w:sz w:val="20"/>
          <w:szCs w:val="20"/>
        </w:rPr>
        <w:t>Brutto</w:t>
      </w:r>
      <w:r w:rsidR="00552E30" w:rsidRPr="000515AA">
        <w:rPr>
          <w:rFonts w:ascii="Arial" w:hAnsi="Arial" w:cs="Arial"/>
          <w:sz w:val="20"/>
          <w:szCs w:val="20"/>
        </w:rPr>
        <w:t xml:space="preserve">: </w:t>
      </w:r>
      <w:r w:rsidR="00351EFD" w:rsidRPr="000515AA">
        <w:rPr>
          <w:rFonts w:ascii="Arial" w:hAnsi="Arial" w:cs="Arial"/>
          <w:sz w:val="20"/>
          <w:szCs w:val="20"/>
        </w:rPr>
        <w:tab/>
      </w:r>
      <w:r w:rsidR="00552E30" w:rsidRPr="000515AA">
        <w:rPr>
          <w:rFonts w:ascii="Arial" w:hAnsi="Arial" w:cs="Arial"/>
          <w:sz w:val="20"/>
          <w:szCs w:val="20"/>
        </w:rPr>
        <w:tab/>
        <w:t>……</w:t>
      </w:r>
      <w:proofErr w:type="gramStart"/>
      <w:r w:rsidR="00552E30" w:rsidRPr="000515AA">
        <w:rPr>
          <w:rFonts w:ascii="Arial" w:hAnsi="Arial" w:cs="Arial"/>
          <w:sz w:val="20"/>
          <w:szCs w:val="20"/>
        </w:rPr>
        <w:t>…….</w:t>
      </w:r>
      <w:proofErr w:type="gramEnd"/>
      <w:r w:rsidR="00552E30" w:rsidRPr="000515AA">
        <w:rPr>
          <w:rFonts w:ascii="Arial" w:hAnsi="Arial" w:cs="Arial"/>
          <w:sz w:val="20"/>
          <w:szCs w:val="20"/>
        </w:rPr>
        <w:t>…………………… zł</w:t>
      </w:r>
    </w:p>
    <w:p w14:paraId="05261EC1" w14:textId="55B16D14" w:rsidR="00D009F1" w:rsidRPr="000515AA" w:rsidRDefault="00D009F1" w:rsidP="006E424D">
      <w:pPr>
        <w:widowControl w:val="0"/>
        <w:spacing w:line="480" w:lineRule="auto"/>
        <w:ind w:left="284"/>
        <w:jc w:val="both"/>
        <w:rPr>
          <w:rFonts w:ascii="Arial" w:hAnsi="Arial" w:cs="Arial"/>
          <w:sz w:val="20"/>
          <w:szCs w:val="20"/>
        </w:rPr>
      </w:pPr>
      <w:r>
        <w:rPr>
          <w:rFonts w:ascii="Arial" w:hAnsi="Arial" w:cs="Arial"/>
          <w:sz w:val="20"/>
          <w:szCs w:val="20"/>
        </w:rPr>
        <w:t>(słownie brutto: ……………………………………………………………………)</w:t>
      </w:r>
    </w:p>
    <w:p w14:paraId="25895924" w14:textId="7559E065" w:rsidR="00552E30" w:rsidRPr="000515AA" w:rsidRDefault="00552E30" w:rsidP="006E424D">
      <w:pPr>
        <w:widowControl w:val="0"/>
        <w:spacing w:line="480" w:lineRule="auto"/>
        <w:ind w:left="284"/>
        <w:jc w:val="both"/>
        <w:rPr>
          <w:rFonts w:ascii="Arial" w:hAnsi="Arial" w:cs="Arial"/>
          <w:sz w:val="20"/>
          <w:szCs w:val="20"/>
        </w:rPr>
      </w:pPr>
      <w:r w:rsidRPr="000515AA">
        <w:rPr>
          <w:rFonts w:ascii="Arial" w:hAnsi="Arial" w:cs="Arial"/>
          <w:sz w:val="20"/>
          <w:szCs w:val="20"/>
        </w:rPr>
        <w:t>Podatek VAT</w:t>
      </w:r>
      <w:r w:rsidR="00ED4F91">
        <w:rPr>
          <w:rFonts w:ascii="Arial" w:hAnsi="Arial" w:cs="Arial"/>
          <w:sz w:val="20"/>
          <w:szCs w:val="20"/>
        </w:rPr>
        <w:t xml:space="preserve"> </w:t>
      </w:r>
      <w:r w:rsidR="004A1E0D">
        <w:rPr>
          <w:rFonts w:ascii="Arial" w:hAnsi="Arial" w:cs="Arial"/>
          <w:sz w:val="20"/>
          <w:szCs w:val="20"/>
        </w:rPr>
        <w:t xml:space="preserve">     -      </w:t>
      </w:r>
      <w:proofErr w:type="gramStart"/>
      <w:r w:rsidR="004A1E0D">
        <w:rPr>
          <w:rFonts w:ascii="Arial" w:hAnsi="Arial" w:cs="Arial"/>
          <w:sz w:val="20"/>
          <w:szCs w:val="20"/>
        </w:rPr>
        <w:t xml:space="preserve"> ..</w:t>
      </w:r>
      <w:r w:rsidR="00ED4F91">
        <w:rPr>
          <w:rFonts w:ascii="Arial" w:hAnsi="Arial" w:cs="Arial"/>
          <w:sz w:val="20"/>
          <w:szCs w:val="20"/>
        </w:rPr>
        <w:t>…..</w:t>
      </w:r>
      <w:proofErr w:type="gramEnd"/>
      <w:r w:rsidR="00ED4F91">
        <w:rPr>
          <w:rFonts w:ascii="Arial" w:hAnsi="Arial" w:cs="Arial"/>
          <w:sz w:val="20"/>
          <w:szCs w:val="20"/>
        </w:rPr>
        <w:t xml:space="preserve"> </w:t>
      </w:r>
      <w:r w:rsidR="004A1E0D">
        <w:rPr>
          <w:rFonts w:ascii="Arial" w:hAnsi="Arial" w:cs="Arial"/>
          <w:sz w:val="20"/>
          <w:szCs w:val="20"/>
        </w:rPr>
        <w:t xml:space="preserve"> </w:t>
      </w:r>
      <w:r w:rsidR="00ED4F91">
        <w:rPr>
          <w:rFonts w:ascii="Arial" w:hAnsi="Arial" w:cs="Arial"/>
          <w:sz w:val="20"/>
          <w:szCs w:val="20"/>
        </w:rPr>
        <w:t xml:space="preserve">%  </w:t>
      </w:r>
    </w:p>
    <w:p w14:paraId="212D7BDE" w14:textId="25C849D1" w:rsidR="00552E30" w:rsidRPr="000515AA" w:rsidRDefault="00D009F1" w:rsidP="006E424D">
      <w:pPr>
        <w:widowControl w:val="0"/>
        <w:spacing w:line="480" w:lineRule="auto"/>
        <w:ind w:left="284"/>
        <w:jc w:val="both"/>
        <w:rPr>
          <w:rFonts w:ascii="Arial" w:hAnsi="Arial" w:cs="Arial"/>
          <w:sz w:val="20"/>
          <w:szCs w:val="20"/>
        </w:rPr>
      </w:pPr>
      <w:r>
        <w:rPr>
          <w:rFonts w:ascii="Arial" w:hAnsi="Arial" w:cs="Arial"/>
          <w:sz w:val="20"/>
          <w:szCs w:val="20"/>
        </w:rPr>
        <w:t>Ne</w:t>
      </w:r>
      <w:r w:rsidR="00552E30" w:rsidRPr="000515AA">
        <w:rPr>
          <w:rFonts w:ascii="Arial" w:hAnsi="Arial" w:cs="Arial"/>
          <w:sz w:val="20"/>
          <w:szCs w:val="20"/>
        </w:rPr>
        <w:t xml:space="preserve">tto: </w:t>
      </w:r>
      <w:r w:rsidR="00552E30" w:rsidRPr="000515AA">
        <w:rPr>
          <w:rFonts w:ascii="Arial" w:hAnsi="Arial" w:cs="Arial"/>
          <w:sz w:val="20"/>
          <w:szCs w:val="20"/>
        </w:rPr>
        <w:tab/>
      </w:r>
      <w:r w:rsidR="00351EFD" w:rsidRPr="000515AA">
        <w:rPr>
          <w:rFonts w:ascii="Arial" w:hAnsi="Arial" w:cs="Arial"/>
          <w:sz w:val="20"/>
          <w:szCs w:val="20"/>
        </w:rPr>
        <w:tab/>
      </w:r>
      <w:r w:rsidR="00552E30" w:rsidRPr="000515AA">
        <w:rPr>
          <w:rFonts w:ascii="Arial" w:hAnsi="Arial" w:cs="Arial"/>
          <w:sz w:val="20"/>
          <w:szCs w:val="20"/>
        </w:rPr>
        <w:t>………………………...</w:t>
      </w:r>
      <w:proofErr w:type="gramStart"/>
      <w:r w:rsidR="00552E30" w:rsidRPr="000515AA">
        <w:rPr>
          <w:rFonts w:ascii="Arial" w:hAnsi="Arial" w:cs="Arial"/>
          <w:sz w:val="20"/>
          <w:szCs w:val="20"/>
        </w:rPr>
        <w:t>…….</w:t>
      </w:r>
      <w:proofErr w:type="gramEnd"/>
      <w:r w:rsidR="00552E30" w:rsidRPr="000515AA">
        <w:rPr>
          <w:rFonts w:ascii="Arial" w:hAnsi="Arial" w:cs="Arial"/>
          <w:sz w:val="20"/>
          <w:szCs w:val="20"/>
        </w:rPr>
        <w:t>. zł</w:t>
      </w:r>
    </w:p>
    <w:p w14:paraId="35DC687C" w14:textId="77777777" w:rsidR="00552E30" w:rsidRPr="000515AA" w:rsidRDefault="00552E30" w:rsidP="006E424D">
      <w:pPr>
        <w:autoSpaceDE w:val="0"/>
        <w:spacing w:line="360" w:lineRule="auto"/>
        <w:ind w:left="284"/>
        <w:rPr>
          <w:rFonts w:ascii="Arial" w:hAnsi="Arial" w:cs="Arial"/>
          <w:b/>
          <w:sz w:val="8"/>
          <w:szCs w:val="8"/>
        </w:rPr>
      </w:pPr>
    </w:p>
    <w:p w14:paraId="63A1261A" w14:textId="14028332" w:rsidR="00552E30" w:rsidRPr="000515AA" w:rsidRDefault="00552E30" w:rsidP="006E424D">
      <w:pPr>
        <w:autoSpaceDE w:val="0"/>
        <w:spacing w:line="480" w:lineRule="auto"/>
        <w:ind w:left="284"/>
        <w:rPr>
          <w:rFonts w:ascii="Arial" w:eastAsia="TimesNewRoman" w:hAnsi="Arial" w:cs="Arial"/>
          <w:i/>
          <w:iCs/>
          <w:sz w:val="20"/>
          <w:szCs w:val="20"/>
        </w:rPr>
      </w:pPr>
      <w:r w:rsidRPr="000515AA">
        <w:rPr>
          <w:rFonts w:ascii="Arial" w:hAnsi="Arial" w:cs="Arial"/>
          <w:i/>
          <w:iCs/>
          <w:sz w:val="20"/>
          <w:szCs w:val="20"/>
        </w:rPr>
        <w:t>Powy</w:t>
      </w:r>
      <w:r w:rsidRPr="000515AA">
        <w:rPr>
          <w:rFonts w:ascii="Arial" w:eastAsia="TimesNewRoman" w:hAnsi="Arial" w:cs="Arial"/>
          <w:i/>
          <w:iCs/>
          <w:sz w:val="20"/>
          <w:szCs w:val="20"/>
        </w:rPr>
        <w:t>ż</w:t>
      </w:r>
      <w:r w:rsidRPr="000515AA">
        <w:rPr>
          <w:rFonts w:ascii="Arial" w:hAnsi="Arial" w:cs="Arial"/>
          <w:i/>
          <w:iCs/>
          <w:sz w:val="20"/>
          <w:szCs w:val="20"/>
        </w:rPr>
        <w:t>sza cena zawiera</w:t>
      </w:r>
      <w:r w:rsidRPr="000515AA">
        <w:rPr>
          <w:rFonts w:ascii="Arial" w:eastAsia="TimesNewRoman" w:hAnsi="Arial" w:cs="Arial"/>
          <w:i/>
          <w:iCs/>
          <w:sz w:val="20"/>
          <w:szCs w:val="20"/>
        </w:rPr>
        <w:t xml:space="preserve"> </w:t>
      </w:r>
      <w:r w:rsidRPr="000515AA">
        <w:rPr>
          <w:rFonts w:ascii="Arial" w:hAnsi="Arial" w:cs="Arial"/>
          <w:i/>
          <w:iCs/>
          <w:sz w:val="20"/>
          <w:szCs w:val="20"/>
        </w:rPr>
        <w:t>wszystkie koszty zwi</w:t>
      </w:r>
      <w:r w:rsidRPr="000515AA">
        <w:rPr>
          <w:rFonts w:ascii="Arial" w:eastAsia="TimesNewRoman" w:hAnsi="Arial" w:cs="Arial"/>
          <w:i/>
          <w:iCs/>
          <w:sz w:val="20"/>
          <w:szCs w:val="20"/>
        </w:rPr>
        <w:t>ą</w:t>
      </w:r>
      <w:r w:rsidRPr="000515AA">
        <w:rPr>
          <w:rFonts w:ascii="Arial" w:hAnsi="Arial" w:cs="Arial"/>
          <w:i/>
          <w:iCs/>
          <w:sz w:val="20"/>
          <w:szCs w:val="20"/>
        </w:rPr>
        <w:t>zane z realizacj</w:t>
      </w:r>
      <w:r w:rsidRPr="000515AA">
        <w:rPr>
          <w:rFonts w:ascii="Arial" w:eastAsia="TimesNewRoman" w:hAnsi="Arial" w:cs="Arial"/>
          <w:i/>
          <w:iCs/>
          <w:sz w:val="20"/>
          <w:szCs w:val="20"/>
        </w:rPr>
        <w:t>ą zamówienia.</w:t>
      </w:r>
    </w:p>
    <w:p w14:paraId="13C04A7F" w14:textId="22B55123" w:rsidR="006905D2" w:rsidRPr="00A94349" w:rsidRDefault="005C4AE6" w:rsidP="00A94349">
      <w:pPr>
        <w:pStyle w:val="Akapitzlist"/>
        <w:numPr>
          <w:ilvl w:val="0"/>
          <w:numId w:val="7"/>
        </w:numPr>
        <w:autoSpaceDE w:val="0"/>
        <w:spacing w:after="80" w:line="276" w:lineRule="auto"/>
        <w:ind w:left="284" w:right="-1" w:hanging="284"/>
        <w:jc w:val="both"/>
        <w:rPr>
          <w:rFonts w:ascii="Arial" w:hAnsi="Arial" w:cs="Arial"/>
          <w:sz w:val="20"/>
          <w:szCs w:val="20"/>
          <w:lang w:val="pl-PL" w:eastAsia="x-none"/>
        </w:rPr>
      </w:pPr>
      <w:r w:rsidRPr="005C4AE6">
        <w:rPr>
          <w:rFonts w:ascii="Arial" w:hAnsi="Arial" w:cs="Arial"/>
          <w:b/>
          <w:bCs/>
          <w:sz w:val="20"/>
          <w:szCs w:val="20"/>
          <w:lang w:eastAsia="x-none"/>
        </w:rPr>
        <w:t>Oświadczam/y</w:t>
      </w:r>
      <w:r w:rsidRPr="005C4AE6">
        <w:rPr>
          <w:rFonts w:ascii="Arial" w:hAnsi="Arial" w:cs="Arial"/>
          <w:sz w:val="20"/>
          <w:szCs w:val="20"/>
          <w:lang w:eastAsia="x-none"/>
        </w:rPr>
        <w:t xml:space="preserve">, </w:t>
      </w:r>
      <w:r w:rsidRPr="005C4AE6">
        <w:rPr>
          <w:rFonts w:ascii="Arial" w:hAnsi="Arial" w:cs="Arial"/>
          <w:bCs/>
          <w:sz w:val="20"/>
          <w:szCs w:val="20"/>
        </w:rPr>
        <w:t xml:space="preserve">że przedmiot zamówienia realizowany będzie przez </w:t>
      </w:r>
      <w:r w:rsidRPr="005C4AE6">
        <w:rPr>
          <w:rFonts w:ascii="Arial" w:hAnsi="Arial" w:cs="Arial"/>
          <w:b/>
          <w:bCs/>
          <w:sz w:val="20"/>
          <w:szCs w:val="20"/>
        </w:rPr>
        <w:t xml:space="preserve">Projektanta branży </w:t>
      </w:r>
      <w:r w:rsidR="00A94349">
        <w:rPr>
          <w:rFonts w:ascii="Arial" w:hAnsi="Arial" w:cs="Arial"/>
          <w:b/>
          <w:bCs/>
          <w:sz w:val="20"/>
          <w:szCs w:val="20"/>
        </w:rPr>
        <w:t xml:space="preserve">drogowej </w:t>
      </w:r>
      <w:r w:rsidR="009C4C6A" w:rsidRPr="005C4AE6">
        <w:rPr>
          <w:rFonts w:ascii="Arial" w:hAnsi="Arial" w:cs="Arial"/>
          <w:b/>
          <w:bCs/>
          <w:sz w:val="20"/>
          <w:szCs w:val="20"/>
          <w:lang w:val="pl-PL"/>
        </w:rPr>
        <w:t xml:space="preserve"> </w:t>
      </w:r>
      <w:r w:rsidRPr="004527B0">
        <w:rPr>
          <w:rFonts w:ascii="Arial" w:hAnsi="Arial" w:cs="Arial"/>
          <w:sz w:val="20"/>
          <w:szCs w:val="20"/>
          <w:u w:val="single"/>
        </w:rPr>
        <w:t xml:space="preserve">legitymującego się </w:t>
      </w:r>
      <w:r w:rsidR="006905D2" w:rsidRPr="004527B0">
        <w:rPr>
          <w:rFonts w:ascii="Arial" w:hAnsi="Arial" w:cs="Arial"/>
          <w:sz w:val="20"/>
          <w:szCs w:val="20"/>
          <w:u w:val="single"/>
        </w:rPr>
        <w:t>dodatkowym (ponad wymagane w ramach warunku udziału w</w:t>
      </w:r>
      <w:r w:rsidR="00A94349">
        <w:rPr>
          <w:rFonts w:ascii="Arial" w:hAnsi="Arial" w:cs="Arial"/>
          <w:sz w:val="20"/>
          <w:szCs w:val="20"/>
          <w:u w:val="single"/>
        </w:rPr>
        <w:t xml:space="preserve"> </w:t>
      </w:r>
      <w:r w:rsidR="006905D2" w:rsidRPr="004527B0">
        <w:rPr>
          <w:rFonts w:ascii="Arial" w:hAnsi="Arial" w:cs="Arial"/>
          <w:sz w:val="20"/>
          <w:szCs w:val="20"/>
          <w:u w:val="single"/>
        </w:rPr>
        <w:t xml:space="preserve">postępowaniu) </w:t>
      </w:r>
      <w:r w:rsidR="006905D2" w:rsidRPr="004527B0">
        <w:rPr>
          <w:rFonts w:ascii="Arial" w:hAnsi="Arial" w:cs="Arial"/>
          <w:sz w:val="20"/>
          <w:szCs w:val="20"/>
          <w:u w:val="single"/>
          <w:lang w:eastAsia="pl-PL"/>
        </w:rPr>
        <w:t>doświadczeniem</w:t>
      </w:r>
      <w:r w:rsidR="006905D2" w:rsidRPr="006905D2">
        <w:rPr>
          <w:rFonts w:ascii="Arial" w:hAnsi="Arial" w:cs="Arial"/>
          <w:sz w:val="20"/>
          <w:szCs w:val="20"/>
          <w:lang w:eastAsia="pl-PL"/>
        </w:rPr>
        <w:t xml:space="preserve"> </w:t>
      </w:r>
      <w:r w:rsidR="006905D2" w:rsidRPr="006905D2">
        <w:rPr>
          <w:rFonts w:ascii="Arial" w:eastAsia="Calibri" w:hAnsi="Arial" w:cs="Arial"/>
          <w:bCs/>
          <w:sz w:val="20"/>
          <w:szCs w:val="20"/>
        </w:rPr>
        <w:t>polegając</w:t>
      </w:r>
      <w:r w:rsidR="006905D2">
        <w:rPr>
          <w:rFonts w:ascii="Arial" w:eastAsia="Calibri" w:hAnsi="Arial" w:cs="Arial"/>
          <w:bCs/>
          <w:sz w:val="20"/>
          <w:szCs w:val="20"/>
        </w:rPr>
        <w:t>ym</w:t>
      </w:r>
      <w:r w:rsidR="006905D2" w:rsidRPr="006905D2">
        <w:rPr>
          <w:rFonts w:ascii="Arial" w:eastAsia="Calibri" w:hAnsi="Arial" w:cs="Arial"/>
          <w:bCs/>
          <w:sz w:val="20"/>
          <w:szCs w:val="20"/>
        </w:rPr>
        <w:t xml:space="preserve"> na wykonaniu</w:t>
      </w:r>
      <w:r w:rsidR="006905D2" w:rsidRPr="006905D2">
        <w:rPr>
          <w:rFonts w:ascii="Arial" w:hAnsi="Arial" w:cs="Arial"/>
          <w:sz w:val="20"/>
          <w:szCs w:val="20"/>
          <w:lang w:eastAsia="pl-PL"/>
        </w:rPr>
        <w:t xml:space="preserve"> </w:t>
      </w:r>
      <w:r w:rsidR="006905D2">
        <w:rPr>
          <w:rFonts w:ascii="Arial" w:hAnsi="Arial" w:cs="Arial"/>
          <w:sz w:val="20"/>
          <w:szCs w:val="20"/>
          <w:lang w:eastAsia="pl-PL"/>
        </w:rPr>
        <w:t xml:space="preserve">dokumentacji </w:t>
      </w:r>
      <w:r w:rsidR="006905D2" w:rsidRPr="006905D2">
        <w:rPr>
          <w:rFonts w:ascii="Arial" w:eastAsia="Calibri" w:hAnsi="Arial" w:cs="Arial"/>
          <w:bCs/>
          <w:sz w:val="20"/>
          <w:szCs w:val="20"/>
        </w:rPr>
        <w:t>projekt</w:t>
      </w:r>
      <w:r w:rsidR="006905D2">
        <w:rPr>
          <w:rFonts w:ascii="Arial" w:eastAsia="Calibri" w:hAnsi="Arial" w:cs="Arial"/>
          <w:bCs/>
          <w:sz w:val="20"/>
          <w:szCs w:val="20"/>
        </w:rPr>
        <w:t>owych</w:t>
      </w:r>
      <w:r w:rsidR="006905D2" w:rsidRPr="006905D2">
        <w:rPr>
          <w:rFonts w:ascii="Arial" w:eastAsia="Calibri" w:hAnsi="Arial" w:cs="Arial"/>
          <w:bCs/>
          <w:sz w:val="20"/>
          <w:szCs w:val="20"/>
        </w:rPr>
        <w:t xml:space="preserve"> </w:t>
      </w:r>
      <w:r w:rsidR="00A94349" w:rsidRPr="00A94349">
        <w:rPr>
          <w:rFonts w:ascii="Arial" w:hAnsi="Arial" w:cs="Arial"/>
          <w:bCs/>
          <w:sz w:val="20"/>
          <w:szCs w:val="20"/>
        </w:rPr>
        <w:t xml:space="preserve">w zakresie budowy i/lub rozbudowy i/lub przebudowy drogi klasy min. Z  zakończoną uzyskaniem </w:t>
      </w:r>
      <w:r w:rsidR="004A1E0D">
        <w:rPr>
          <w:rFonts w:ascii="Arial" w:hAnsi="Arial" w:cs="Arial"/>
          <w:bCs/>
          <w:sz w:val="20"/>
          <w:szCs w:val="20"/>
        </w:rPr>
        <w:t xml:space="preserve">decyzji o </w:t>
      </w:r>
      <w:r w:rsidR="00A94349" w:rsidRPr="00A94349">
        <w:rPr>
          <w:rFonts w:ascii="Arial" w:hAnsi="Arial" w:cs="Arial"/>
          <w:bCs/>
          <w:sz w:val="20"/>
          <w:szCs w:val="20"/>
        </w:rPr>
        <w:t>pozwoleni</w:t>
      </w:r>
      <w:r w:rsidR="004A1E0D">
        <w:rPr>
          <w:rFonts w:ascii="Arial" w:hAnsi="Arial" w:cs="Arial"/>
          <w:bCs/>
          <w:sz w:val="20"/>
          <w:szCs w:val="20"/>
        </w:rPr>
        <w:t>u</w:t>
      </w:r>
      <w:r w:rsidR="00A94349" w:rsidRPr="00A94349">
        <w:rPr>
          <w:rFonts w:ascii="Arial" w:hAnsi="Arial" w:cs="Arial"/>
          <w:bCs/>
          <w:sz w:val="20"/>
          <w:szCs w:val="20"/>
        </w:rPr>
        <w:t xml:space="preserve"> na budowę lub decyzji </w:t>
      </w:r>
      <w:proofErr w:type="spellStart"/>
      <w:r w:rsidR="00A94349" w:rsidRPr="00A94349">
        <w:rPr>
          <w:rFonts w:ascii="Arial" w:hAnsi="Arial" w:cs="Arial"/>
          <w:bCs/>
          <w:sz w:val="20"/>
          <w:szCs w:val="20"/>
        </w:rPr>
        <w:t>Z</w:t>
      </w:r>
      <w:r w:rsidR="004A1E0D">
        <w:rPr>
          <w:rFonts w:ascii="Arial" w:hAnsi="Arial" w:cs="Arial"/>
          <w:bCs/>
          <w:sz w:val="20"/>
          <w:szCs w:val="20"/>
        </w:rPr>
        <w:t>R</w:t>
      </w:r>
      <w:r w:rsidR="00A94349" w:rsidRPr="00A94349">
        <w:rPr>
          <w:rFonts w:ascii="Arial" w:hAnsi="Arial" w:cs="Arial"/>
          <w:bCs/>
          <w:sz w:val="20"/>
          <w:szCs w:val="20"/>
        </w:rPr>
        <w:t>iD</w:t>
      </w:r>
      <w:proofErr w:type="spellEnd"/>
      <w:r w:rsidR="00A94349">
        <w:rPr>
          <w:rFonts w:ascii="Arial" w:hAnsi="Arial" w:cs="Arial"/>
          <w:bCs/>
          <w:sz w:val="20"/>
          <w:szCs w:val="20"/>
        </w:rPr>
        <w:t xml:space="preserve"> </w:t>
      </w:r>
      <w:r w:rsidR="006905D2" w:rsidRPr="00A94349">
        <w:rPr>
          <w:rFonts w:ascii="Arial" w:eastAsia="Arial Unicode MS" w:hAnsi="Arial" w:cs="Arial"/>
          <w:bCs/>
          <w:sz w:val="20"/>
          <w:szCs w:val="20"/>
        </w:rPr>
        <w:t>– pozyskane w ramach następujących zadań:</w:t>
      </w:r>
    </w:p>
    <w:p w14:paraId="27748A77" w14:textId="03584411" w:rsidR="006905D2" w:rsidRPr="006905D2" w:rsidRDefault="006905D2" w:rsidP="006905D2">
      <w:pPr>
        <w:pStyle w:val="Akapitzlist"/>
        <w:spacing w:line="276" w:lineRule="auto"/>
        <w:ind w:left="284"/>
        <w:jc w:val="both"/>
        <w:rPr>
          <w:rFonts w:ascii="Arial" w:hAnsi="Arial" w:cs="Arial"/>
          <w:sz w:val="20"/>
          <w:szCs w:val="20"/>
          <w:lang w:eastAsia="x-none"/>
        </w:rPr>
      </w:pPr>
      <w:r w:rsidRPr="006905D2">
        <w:rPr>
          <w:rFonts w:ascii="Arial" w:hAnsi="Arial" w:cs="Arial"/>
          <w:i/>
          <w:sz w:val="16"/>
          <w:szCs w:val="16"/>
        </w:rPr>
        <w:t>UWAGA – w ramach niniejszego punktu należy</w:t>
      </w:r>
      <w:r w:rsidRPr="006905D2">
        <w:rPr>
          <w:rFonts w:ascii="Arial" w:hAnsi="Arial" w:cs="Arial"/>
          <w:bCs/>
          <w:i/>
          <w:sz w:val="16"/>
          <w:szCs w:val="16"/>
        </w:rPr>
        <w:t xml:space="preserve"> wskazać jedynie dodatkowe doświadczenie osoby na stanowisko Projektanta branży </w:t>
      </w:r>
      <w:r w:rsidR="00A94349">
        <w:rPr>
          <w:rFonts w:ascii="Arial" w:hAnsi="Arial" w:cs="Arial"/>
          <w:bCs/>
          <w:i/>
          <w:sz w:val="16"/>
          <w:szCs w:val="16"/>
        </w:rPr>
        <w:t xml:space="preserve">drogowej </w:t>
      </w:r>
      <w:r w:rsidRPr="006905D2">
        <w:rPr>
          <w:rFonts w:ascii="Arial" w:hAnsi="Arial" w:cs="Arial"/>
          <w:bCs/>
          <w:i/>
          <w:sz w:val="16"/>
          <w:szCs w:val="16"/>
        </w:rPr>
        <w:t>(tj. doświadczenie wykazywane na potrzeby kryterium oceny ofert) – w pkt tym nie należy podawać doświadczenia tej osoby na potrzeby wykazania spełniania warunku udziału w postępowaniu lub innego ogólnego doświadczenia tej osoby.</w:t>
      </w:r>
    </w:p>
    <w:p w14:paraId="14BEFFC7" w14:textId="77777777" w:rsidR="005C4AE6" w:rsidRPr="005C4AE6" w:rsidRDefault="005C4AE6" w:rsidP="005C4AE6">
      <w:pPr>
        <w:pStyle w:val="Akapitzlist"/>
        <w:autoSpaceDE w:val="0"/>
        <w:spacing w:line="276" w:lineRule="auto"/>
        <w:ind w:left="284" w:right="-1"/>
        <w:jc w:val="both"/>
        <w:rPr>
          <w:rFonts w:ascii="Arial" w:hAnsi="Arial" w:cs="Arial"/>
          <w:sz w:val="16"/>
          <w:szCs w:val="16"/>
          <w:lang w:val="pl-PL" w:eastAsia="x-none"/>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782"/>
      </w:tblGrid>
      <w:tr w:rsidR="005C4AE6" w:rsidRPr="000515AA" w14:paraId="6A010AA6" w14:textId="77777777" w:rsidTr="00F104B5">
        <w:tc>
          <w:tcPr>
            <w:tcW w:w="567" w:type="dxa"/>
            <w:vAlign w:val="center"/>
          </w:tcPr>
          <w:p w14:paraId="3A38F999" w14:textId="77777777" w:rsidR="005C4AE6" w:rsidRPr="000515AA" w:rsidRDefault="005C4AE6" w:rsidP="00F104B5">
            <w:pPr>
              <w:tabs>
                <w:tab w:val="left" w:pos="426"/>
              </w:tabs>
              <w:autoSpaceDE w:val="0"/>
              <w:spacing w:line="276" w:lineRule="auto"/>
              <w:jc w:val="center"/>
              <w:rPr>
                <w:rFonts w:ascii="Arial" w:hAnsi="Arial" w:cs="Arial"/>
                <w:iCs/>
                <w:sz w:val="20"/>
                <w:szCs w:val="20"/>
              </w:rPr>
            </w:pPr>
            <w:r w:rsidRPr="000515AA">
              <w:rPr>
                <w:rFonts w:ascii="Arial" w:hAnsi="Arial" w:cs="Arial"/>
                <w:iCs/>
                <w:sz w:val="20"/>
                <w:szCs w:val="20"/>
              </w:rPr>
              <w:t>Lp.</w:t>
            </w:r>
          </w:p>
        </w:tc>
        <w:tc>
          <w:tcPr>
            <w:tcW w:w="8782" w:type="dxa"/>
          </w:tcPr>
          <w:p w14:paraId="36CC2AE4"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51962B2B" w14:textId="2A89C682" w:rsidR="005C4AE6" w:rsidRPr="000515AA" w:rsidRDefault="006905D2" w:rsidP="00F104B5">
            <w:pPr>
              <w:tabs>
                <w:tab w:val="left" w:pos="426"/>
              </w:tabs>
              <w:autoSpaceDE w:val="0"/>
              <w:spacing w:line="360" w:lineRule="auto"/>
              <w:jc w:val="both"/>
              <w:rPr>
                <w:rFonts w:ascii="Arial" w:hAnsi="Arial" w:cs="Arial"/>
                <w:iCs/>
                <w:sz w:val="20"/>
                <w:szCs w:val="20"/>
              </w:rPr>
            </w:pPr>
            <w:r>
              <w:rPr>
                <w:rFonts w:ascii="Arial" w:hAnsi="Arial" w:cs="Arial"/>
                <w:iCs/>
                <w:sz w:val="20"/>
                <w:szCs w:val="20"/>
              </w:rPr>
              <w:t>Dodatkowe d</w:t>
            </w:r>
            <w:r w:rsidR="005C4AE6" w:rsidRPr="000515AA">
              <w:rPr>
                <w:rFonts w:ascii="Arial" w:hAnsi="Arial" w:cs="Arial"/>
                <w:iCs/>
                <w:sz w:val="20"/>
                <w:szCs w:val="20"/>
              </w:rPr>
              <w:t xml:space="preserve">oświadczenie zawodowe projektanta branży </w:t>
            </w:r>
            <w:r w:rsidR="00A94349">
              <w:rPr>
                <w:rFonts w:ascii="Arial" w:hAnsi="Arial" w:cs="Arial"/>
                <w:iCs/>
                <w:sz w:val="20"/>
                <w:szCs w:val="20"/>
              </w:rPr>
              <w:t xml:space="preserve">drogowej </w:t>
            </w:r>
          </w:p>
          <w:p w14:paraId="0902EF42" w14:textId="77777777" w:rsidR="005C4AE6" w:rsidRPr="000515AA" w:rsidRDefault="005C4AE6" w:rsidP="00F104B5">
            <w:pPr>
              <w:tabs>
                <w:tab w:val="left" w:pos="426"/>
              </w:tabs>
              <w:autoSpaceDE w:val="0"/>
              <w:spacing w:line="360" w:lineRule="auto"/>
              <w:jc w:val="both"/>
              <w:rPr>
                <w:rFonts w:ascii="Arial" w:hAnsi="Arial" w:cs="Arial"/>
                <w:iCs/>
                <w:sz w:val="12"/>
                <w:szCs w:val="12"/>
              </w:rPr>
            </w:pPr>
          </w:p>
          <w:p w14:paraId="50A17A43" w14:textId="77777777" w:rsidR="005C4AE6" w:rsidRDefault="005C4AE6" w:rsidP="008E2866">
            <w:pPr>
              <w:tabs>
                <w:tab w:val="left" w:pos="426"/>
              </w:tabs>
              <w:autoSpaceDE w:val="0"/>
              <w:spacing w:after="120" w:line="360" w:lineRule="auto"/>
              <w:jc w:val="both"/>
              <w:rPr>
                <w:rFonts w:ascii="Arial" w:hAnsi="Arial" w:cs="Arial"/>
                <w:iCs/>
                <w:sz w:val="20"/>
                <w:szCs w:val="20"/>
              </w:rPr>
            </w:pPr>
            <w:r w:rsidRPr="000515AA">
              <w:rPr>
                <w:rFonts w:ascii="Arial" w:hAnsi="Arial" w:cs="Arial"/>
                <w:iCs/>
                <w:sz w:val="20"/>
                <w:szCs w:val="20"/>
              </w:rPr>
              <w:t>Imię i Nazwisko ………………………………………………………</w:t>
            </w:r>
            <w:proofErr w:type="gramStart"/>
            <w:r w:rsidRPr="000515AA">
              <w:rPr>
                <w:rFonts w:ascii="Arial" w:hAnsi="Arial" w:cs="Arial"/>
                <w:iCs/>
                <w:sz w:val="20"/>
                <w:szCs w:val="20"/>
              </w:rPr>
              <w:t>…….</w:t>
            </w:r>
            <w:proofErr w:type="gramEnd"/>
            <w:r w:rsidRPr="000515AA">
              <w:rPr>
                <w:rFonts w:ascii="Arial" w:hAnsi="Arial" w:cs="Arial"/>
                <w:iCs/>
                <w:sz w:val="20"/>
                <w:szCs w:val="20"/>
              </w:rPr>
              <w:t>.</w:t>
            </w:r>
          </w:p>
          <w:p w14:paraId="3C4BB3C2" w14:textId="77777777" w:rsidR="008E2866" w:rsidRPr="00F13B49" w:rsidRDefault="008E2866" w:rsidP="008E2866">
            <w:pPr>
              <w:tabs>
                <w:tab w:val="left" w:pos="426"/>
              </w:tabs>
              <w:autoSpaceDE w:val="0"/>
              <w:spacing w:after="120" w:line="360" w:lineRule="auto"/>
              <w:jc w:val="both"/>
              <w:rPr>
                <w:rFonts w:ascii="Arial" w:hAnsi="Arial" w:cs="Arial"/>
                <w:iCs/>
                <w:sz w:val="20"/>
                <w:szCs w:val="20"/>
                <w:vertAlign w:val="superscript"/>
              </w:rPr>
            </w:pPr>
            <w:r>
              <w:rPr>
                <w:rFonts w:ascii="Arial" w:hAnsi="Arial" w:cs="Arial"/>
                <w:iCs/>
                <w:sz w:val="20"/>
                <w:szCs w:val="20"/>
              </w:rPr>
              <w:t xml:space="preserve">Forma </w:t>
            </w:r>
            <w:proofErr w:type="gramStart"/>
            <w:r>
              <w:rPr>
                <w:rFonts w:ascii="Arial" w:hAnsi="Arial" w:cs="Arial"/>
                <w:iCs/>
                <w:sz w:val="20"/>
                <w:szCs w:val="20"/>
              </w:rPr>
              <w:t xml:space="preserve">dysponowania:  </w:t>
            </w:r>
            <w:r w:rsidRPr="00F13B49">
              <w:rPr>
                <w:rFonts w:ascii="Arial" w:hAnsi="Arial" w:cs="Arial"/>
                <w:i/>
                <w:sz w:val="20"/>
                <w:szCs w:val="20"/>
              </w:rPr>
              <w:t>bezpośrednie</w:t>
            </w:r>
            <w:proofErr w:type="gramEnd"/>
            <w:r w:rsidRPr="00F13B49">
              <w:rPr>
                <w:rFonts w:ascii="Arial" w:hAnsi="Arial" w:cs="Arial"/>
                <w:i/>
                <w:sz w:val="20"/>
                <w:szCs w:val="20"/>
              </w:rPr>
              <w:t xml:space="preserve"> / pośrednie</w:t>
            </w:r>
            <w:r>
              <w:rPr>
                <w:rFonts w:ascii="Arial" w:hAnsi="Arial" w:cs="Arial"/>
                <w:iCs/>
                <w:sz w:val="20"/>
                <w:szCs w:val="20"/>
              </w:rPr>
              <w:t xml:space="preserve"> </w:t>
            </w:r>
            <w:r w:rsidRPr="000515AA">
              <w:rPr>
                <w:rFonts w:ascii="Arial" w:hAnsi="Arial" w:cs="Arial"/>
                <w:bCs/>
                <w:sz w:val="20"/>
                <w:szCs w:val="20"/>
              </w:rPr>
              <w:t>*</w:t>
            </w:r>
          </w:p>
          <w:p w14:paraId="3027A028" w14:textId="77777777" w:rsidR="005C4AE6" w:rsidRDefault="005C4AE6" w:rsidP="008E2866">
            <w:pPr>
              <w:tabs>
                <w:tab w:val="left" w:pos="426"/>
              </w:tabs>
              <w:autoSpaceDE w:val="0"/>
              <w:spacing w:after="120" w:line="360" w:lineRule="auto"/>
              <w:jc w:val="both"/>
              <w:rPr>
                <w:rFonts w:ascii="Arial" w:hAnsi="Arial" w:cs="Arial"/>
                <w:iCs/>
                <w:sz w:val="20"/>
                <w:szCs w:val="20"/>
              </w:rPr>
            </w:pPr>
            <w:r w:rsidRPr="000515AA">
              <w:rPr>
                <w:rFonts w:ascii="Arial" w:hAnsi="Arial" w:cs="Arial"/>
                <w:iCs/>
                <w:sz w:val="20"/>
                <w:szCs w:val="20"/>
              </w:rPr>
              <w:t xml:space="preserve">Numer uprawnień ……………………………………… z dnia ………………………………. </w:t>
            </w:r>
          </w:p>
          <w:p w14:paraId="64BE0CE1" w14:textId="7B37DF6A" w:rsidR="008E2866" w:rsidRPr="000515AA" w:rsidRDefault="008E2866" w:rsidP="008E2866">
            <w:pPr>
              <w:tabs>
                <w:tab w:val="left" w:pos="426"/>
              </w:tabs>
              <w:autoSpaceDE w:val="0"/>
              <w:spacing w:line="360" w:lineRule="auto"/>
              <w:jc w:val="both"/>
              <w:rPr>
                <w:rFonts w:ascii="Arial" w:hAnsi="Arial" w:cs="Arial"/>
                <w:iCs/>
                <w:sz w:val="20"/>
                <w:szCs w:val="20"/>
              </w:rPr>
            </w:pPr>
            <w:r>
              <w:rPr>
                <w:rFonts w:ascii="Arial" w:hAnsi="Arial" w:cs="Arial"/>
                <w:iCs/>
                <w:sz w:val="20"/>
                <w:szCs w:val="20"/>
              </w:rPr>
              <w:t>wykonał należycie poniższe zadania:</w:t>
            </w:r>
          </w:p>
        </w:tc>
      </w:tr>
      <w:tr w:rsidR="005C4AE6" w:rsidRPr="000515AA" w14:paraId="4AB6B240" w14:textId="77777777" w:rsidTr="00765E0E">
        <w:trPr>
          <w:trHeight w:val="3073"/>
        </w:trPr>
        <w:tc>
          <w:tcPr>
            <w:tcW w:w="567" w:type="dxa"/>
            <w:vAlign w:val="center"/>
          </w:tcPr>
          <w:p w14:paraId="45026642" w14:textId="77777777" w:rsidR="005C4AE6" w:rsidRPr="000515AA" w:rsidRDefault="005C4AE6" w:rsidP="00F104B5">
            <w:pPr>
              <w:tabs>
                <w:tab w:val="left" w:pos="426"/>
              </w:tabs>
              <w:autoSpaceDE w:val="0"/>
              <w:spacing w:line="276" w:lineRule="auto"/>
              <w:jc w:val="center"/>
              <w:rPr>
                <w:rFonts w:ascii="Arial" w:hAnsi="Arial" w:cs="Arial"/>
                <w:iCs/>
                <w:sz w:val="20"/>
                <w:szCs w:val="20"/>
              </w:rPr>
            </w:pPr>
            <w:r w:rsidRPr="000515AA">
              <w:rPr>
                <w:rFonts w:ascii="Arial" w:hAnsi="Arial" w:cs="Arial"/>
                <w:iCs/>
                <w:sz w:val="20"/>
                <w:szCs w:val="20"/>
              </w:rPr>
              <w:t>1</w:t>
            </w:r>
          </w:p>
        </w:tc>
        <w:tc>
          <w:tcPr>
            <w:tcW w:w="8782" w:type="dxa"/>
          </w:tcPr>
          <w:p w14:paraId="0819D7A8" w14:textId="77777777" w:rsidR="005C4AE6" w:rsidRPr="000515AA" w:rsidRDefault="005C4AE6" w:rsidP="00F104B5">
            <w:pPr>
              <w:tabs>
                <w:tab w:val="left" w:pos="426"/>
              </w:tabs>
              <w:autoSpaceDE w:val="0"/>
              <w:spacing w:line="360" w:lineRule="auto"/>
              <w:jc w:val="both"/>
              <w:rPr>
                <w:rFonts w:ascii="Arial" w:hAnsi="Arial" w:cs="Arial"/>
                <w:iCs/>
                <w:sz w:val="12"/>
                <w:szCs w:val="12"/>
              </w:rPr>
            </w:pPr>
          </w:p>
          <w:p w14:paraId="62730E2A"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Nazwa zadania: …………………………………………………………………….</w:t>
            </w:r>
          </w:p>
          <w:p w14:paraId="72F33BB2"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7845FEB7"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Zleceniodawca: …………………………………………………………………….</w:t>
            </w:r>
          </w:p>
          <w:p w14:paraId="3049B7C7"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3798BF6A" w14:textId="77777777" w:rsidR="00F4092B" w:rsidRPr="000515AA" w:rsidRDefault="00F4092B" w:rsidP="00F4092B">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Dokumentacja projektowa:</w:t>
            </w:r>
          </w:p>
          <w:p w14:paraId="79F4068B" w14:textId="77777777" w:rsidR="00F4092B" w:rsidRPr="000515AA" w:rsidRDefault="00F4092B" w:rsidP="00F4092B">
            <w:pPr>
              <w:widowControl w:val="0"/>
              <w:numPr>
                <w:ilvl w:val="0"/>
                <w:numId w:val="15"/>
              </w:numPr>
              <w:spacing w:line="360" w:lineRule="auto"/>
              <w:ind w:left="318" w:hanging="283"/>
              <w:jc w:val="both"/>
              <w:rPr>
                <w:rFonts w:ascii="Arial" w:hAnsi="Arial" w:cs="Arial"/>
                <w:bCs/>
                <w:sz w:val="20"/>
                <w:szCs w:val="20"/>
              </w:rPr>
            </w:pPr>
            <w:r w:rsidRPr="000515AA">
              <w:rPr>
                <w:rFonts w:ascii="Arial" w:hAnsi="Arial" w:cs="Arial"/>
                <w:bCs/>
                <w:sz w:val="20"/>
                <w:szCs w:val="20"/>
              </w:rPr>
              <w:t xml:space="preserve">dotyczyła budowy / </w:t>
            </w:r>
            <w:r>
              <w:rPr>
                <w:rFonts w:ascii="Arial" w:hAnsi="Arial" w:cs="Arial"/>
                <w:bCs/>
                <w:sz w:val="20"/>
                <w:szCs w:val="20"/>
              </w:rPr>
              <w:t xml:space="preserve">rozbudowy / </w:t>
            </w:r>
            <w:r w:rsidRPr="000515AA">
              <w:rPr>
                <w:rFonts w:ascii="Arial" w:hAnsi="Arial" w:cs="Arial"/>
                <w:bCs/>
                <w:sz w:val="20"/>
                <w:szCs w:val="20"/>
              </w:rPr>
              <w:t xml:space="preserve">przebudowy </w:t>
            </w:r>
            <w:proofErr w:type="gramStart"/>
            <w:r w:rsidRPr="000515AA">
              <w:rPr>
                <w:rFonts w:ascii="Arial" w:hAnsi="Arial" w:cs="Arial"/>
                <w:bCs/>
                <w:sz w:val="20"/>
                <w:szCs w:val="20"/>
              </w:rPr>
              <w:t>*  drogi</w:t>
            </w:r>
            <w:proofErr w:type="gramEnd"/>
            <w:r w:rsidRPr="000515AA">
              <w:rPr>
                <w:rFonts w:ascii="Arial" w:hAnsi="Arial" w:cs="Arial"/>
                <w:bCs/>
                <w:sz w:val="20"/>
                <w:szCs w:val="20"/>
              </w:rPr>
              <w:t xml:space="preserve"> klasy ……… (min. Z),</w:t>
            </w:r>
          </w:p>
          <w:p w14:paraId="21ABF5D0" w14:textId="07FD18CA" w:rsidR="00F4092B" w:rsidRPr="000515AA" w:rsidRDefault="00F4092B" w:rsidP="00F4092B">
            <w:pPr>
              <w:widowControl w:val="0"/>
              <w:numPr>
                <w:ilvl w:val="0"/>
                <w:numId w:val="15"/>
              </w:numPr>
              <w:spacing w:line="360" w:lineRule="auto"/>
              <w:ind w:left="318" w:hanging="283"/>
              <w:jc w:val="both"/>
              <w:rPr>
                <w:rFonts w:ascii="Arial" w:hAnsi="Arial" w:cs="Arial"/>
                <w:iCs/>
                <w:sz w:val="20"/>
                <w:szCs w:val="20"/>
              </w:rPr>
            </w:pPr>
            <w:r w:rsidRPr="000515AA">
              <w:rPr>
                <w:rFonts w:ascii="Arial" w:hAnsi="Arial" w:cs="Arial"/>
                <w:bCs/>
                <w:sz w:val="20"/>
                <w:szCs w:val="20"/>
              </w:rPr>
              <w:t xml:space="preserve">uzyskała decyzję </w:t>
            </w:r>
            <w:r w:rsidR="004A1E0D">
              <w:rPr>
                <w:rFonts w:ascii="Arial" w:hAnsi="Arial" w:cs="Arial"/>
                <w:bCs/>
                <w:sz w:val="20"/>
                <w:szCs w:val="20"/>
              </w:rPr>
              <w:t xml:space="preserve">o </w:t>
            </w:r>
            <w:r w:rsidRPr="000515AA">
              <w:rPr>
                <w:rFonts w:ascii="Arial" w:hAnsi="Arial" w:cs="Arial"/>
                <w:bCs/>
                <w:sz w:val="20"/>
                <w:szCs w:val="20"/>
              </w:rPr>
              <w:t>pozwoleni</w:t>
            </w:r>
            <w:r w:rsidR="004A1E0D">
              <w:rPr>
                <w:rFonts w:ascii="Arial" w:hAnsi="Arial" w:cs="Arial"/>
                <w:bCs/>
                <w:sz w:val="20"/>
                <w:szCs w:val="20"/>
              </w:rPr>
              <w:t>u</w:t>
            </w:r>
            <w:r w:rsidRPr="000515AA">
              <w:rPr>
                <w:rFonts w:ascii="Arial" w:hAnsi="Arial" w:cs="Arial"/>
                <w:bCs/>
                <w:sz w:val="20"/>
                <w:szCs w:val="20"/>
              </w:rPr>
              <w:t xml:space="preserve"> na budowę</w:t>
            </w:r>
            <w:r>
              <w:rPr>
                <w:rFonts w:ascii="Arial" w:hAnsi="Arial" w:cs="Arial"/>
                <w:bCs/>
                <w:sz w:val="20"/>
                <w:szCs w:val="20"/>
              </w:rPr>
              <w:t xml:space="preserve"> / </w:t>
            </w:r>
            <w:r w:rsidRPr="006F5D9F">
              <w:rPr>
                <w:rFonts w:ascii="Arial" w:hAnsi="Arial" w:cs="Arial"/>
                <w:bCs/>
                <w:sz w:val="20"/>
                <w:szCs w:val="20"/>
              </w:rPr>
              <w:t xml:space="preserve">decyzję </w:t>
            </w:r>
            <w:proofErr w:type="spellStart"/>
            <w:r w:rsidRPr="006F5D9F">
              <w:rPr>
                <w:rFonts w:ascii="Arial" w:hAnsi="Arial" w:cs="Arial"/>
                <w:bCs/>
                <w:sz w:val="20"/>
                <w:szCs w:val="20"/>
              </w:rPr>
              <w:t>ZRiD</w:t>
            </w:r>
            <w:proofErr w:type="spellEnd"/>
            <w:r w:rsidRPr="000515AA">
              <w:rPr>
                <w:rFonts w:ascii="Arial" w:hAnsi="Arial" w:cs="Arial"/>
                <w:bCs/>
                <w:sz w:val="20"/>
                <w:szCs w:val="20"/>
              </w:rPr>
              <w:t xml:space="preserve"> *.</w:t>
            </w:r>
          </w:p>
          <w:p w14:paraId="5D01F504" w14:textId="77777777" w:rsidR="00F4092B" w:rsidRPr="000515AA" w:rsidRDefault="00F4092B" w:rsidP="00F4092B">
            <w:pPr>
              <w:widowControl w:val="0"/>
              <w:spacing w:line="360" w:lineRule="auto"/>
              <w:ind w:left="318"/>
              <w:jc w:val="both"/>
              <w:rPr>
                <w:rFonts w:ascii="Arial" w:hAnsi="Arial" w:cs="Arial"/>
                <w:iCs/>
                <w:sz w:val="6"/>
                <w:szCs w:val="6"/>
              </w:rPr>
            </w:pPr>
          </w:p>
          <w:p w14:paraId="2F218D18" w14:textId="13ACAC37" w:rsidR="00F4092B" w:rsidRPr="000515AA"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Data rozpoczęcia i zakończenia wykonywania projektu (dzień-miesiąc-rok):</w:t>
            </w:r>
          </w:p>
          <w:p w14:paraId="352EA81D" w14:textId="77777777" w:rsidR="00F4092B" w:rsidRPr="000515AA" w:rsidRDefault="00F4092B" w:rsidP="00F4092B">
            <w:pPr>
              <w:snapToGrid w:val="0"/>
              <w:spacing w:line="200" w:lineRule="atLeast"/>
              <w:rPr>
                <w:rFonts w:ascii="Arial" w:hAnsi="Arial" w:cs="Arial"/>
                <w:bCs/>
                <w:sz w:val="20"/>
                <w:szCs w:val="20"/>
              </w:rPr>
            </w:pPr>
          </w:p>
          <w:p w14:paraId="59F42492" w14:textId="77777777" w:rsidR="00F4092B" w:rsidRPr="000515AA"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w:t>
            </w:r>
          </w:p>
          <w:p w14:paraId="0EBB83A9" w14:textId="77777777" w:rsidR="005C4AE6" w:rsidRPr="000515AA" w:rsidRDefault="005C4AE6" w:rsidP="00F4092B">
            <w:pPr>
              <w:snapToGrid w:val="0"/>
              <w:spacing w:line="200" w:lineRule="atLeast"/>
              <w:rPr>
                <w:rFonts w:ascii="Arial" w:hAnsi="Arial" w:cs="Arial"/>
                <w:bCs/>
                <w:sz w:val="12"/>
                <w:szCs w:val="12"/>
              </w:rPr>
            </w:pPr>
          </w:p>
        </w:tc>
      </w:tr>
      <w:tr w:rsidR="005C4AE6" w:rsidRPr="000515AA" w14:paraId="65574ABF" w14:textId="77777777" w:rsidTr="00765E0E">
        <w:trPr>
          <w:trHeight w:val="3105"/>
        </w:trPr>
        <w:tc>
          <w:tcPr>
            <w:tcW w:w="567" w:type="dxa"/>
            <w:vAlign w:val="center"/>
          </w:tcPr>
          <w:p w14:paraId="5DE12281" w14:textId="77777777" w:rsidR="005C4AE6" w:rsidRPr="000515AA" w:rsidRDefault="005C4AE6" w:rsidP="00F104B5">
            <w:pPr>
              <w:tabs>
                <w:tab w:val="left" w:pos="426"/>
              </w:tabs>
              <w:autoSpaceDE w:val="0"/>
              <w:spacing w:line="276" w:lineRule="auto"/>
              <w:jc w:val="center"/>
              <w:rPr>
                <w:rFonts w:ascii="Arial" w:hAnsi="Arial" w:cs="Arial"/>
                <w:iCs/>
                <w:sz w:val="20"/>
                <w:szCs w:val="20"/>
              </w:rPr>
            </w:pPr>
            <w:r w:rsidRPr="000515AA">
              <w:rPr>
                <w:rFonts w:ascii="Arial" w:hAnsi="Arial" w:cs="Arial"/>
                <w:iCs/>
                <w:sz w:val="20"/>
                <w:szCs w:val="20"/>
              </w:rPr>
              <w:t>2</w:t>
            </w:r>
          </w:p>
        </w:tc>
        <w:tc>
          <w:tcPr>
            <w:tcW w:w="8782" w:type="dxa"/>
          </w:tcPr>
          <w:p w14:paraId="20F5A63A" w14:textId="77777777" w:rsidR="005C4AE6" w:rsidRPr="000515AA" w:rsidRDefault="005C4AE6" w:rsidP="00F104B5">
            <w:pPr>
              <w:tabs>
                <w:tab w:val="left" w:pos="426"/>
              </w:tabs>
              <w:autoSpaceDE w:val="0"/>
              <w:spacing w:line="360" w:lineRule="auto"/>
              <w:jc w:val="both"/>
              <w:rPr>
                <w:rFonts w:ascii="Arial" w:hAnsi="Arial" w:cs="Arial"/>
                <w:iCs/>
                <w:sz w:val="12"/>
                <w:szCs w:val="12"/>
              </w:rPr>
            </w:pPr>
          </w:p>
          <w:p w14:paraId="0AF6C01D"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Nazwa zadania: …………………………………………………………………….</w:t>
            </w:r>
          </w:p>
          <w:p w14:paraId="3734BF20"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7D94F701"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Zleceniodawca: …………………………………………………………………….</w:t>
            </w:r>
          </w:p>
          <w:p w14:paraId="56D4CD09"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0F73501C" w14:textId="77777777" w:rsidR="00F4092B" w:rsidRPr="000515AA" w:rsidRDefault="00F4092B" w:rsidP="00F4092B">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Dokumentacja projektowa:</w:t>
            </w:r>
          </w:p>
          <w:p w14:paraId="55D4F3EC" w14:textId="77777777" w:rsidR="00F4092B" w:rsidRPr="000515AA" w:rsidRDefault="00F4092B" w:rsidP="00F4092B">
            <w:pPr>
              <w:widowControl w:val="0"/>
              <w:numPr>
                <w:ilvl w:val="0"/>
                <w:numId w:val="15"/>
              </w:numPr>
              <w:spacing w:line="360" w:lineRule="auto"/>
              <w:ind w:left="318" w:hanging="283"/>
              <w:jc w:val="both"/>
              <w:rPr>
                <w:rFonts w:ascii="Arial" w:hAnsi="Arial" w:cs="Arial"/>
                <w:bCs/>
                <w:sz w:val="20"/>
                <w:szCs w:val="20"/>
              </w:rPr>
            </w:pPr>
            <w:r w:rsidRPr="000515AA">
              <w:rPr>
                <w:rFonts w:ascii="Arial" w:hAnsi="Arial" w:cs="Arial"/>
                <w:bCs/>
                <w:sz w:val="20"/>
                <w:szCs w:val="20"/>
              </w:rPr>
              <w:t xml:space="preserve">dotyczyła budowy / </w:t>
            </w:r>
            <w:r>
              <w:rPr>
                <w:rFonts w:ascii="Arial" w:hAnsi="Arial" w:cs="Arial"/>
                <w:bCs/>
                <w:sz w:val="20"/>
                <w:szCs w:val="20"/>
              </w:rPr>
              <w:t xml:space="preserve">rozbudowy / </w:t>
            </w:r>
            <w:r w:rsidRPr="000515AA">
              <w:rPr>
                <w:rFonts w:ascii="Arial" w:hAnsi="Arial" w:cs="Arial"/>
                <w:bCs/>
                <w:sz w:val="20"/>
                <w:szCs w:val="20"/>
              </w:rPr>
              <w:t xml:space="preserve">przebudowy </w:t>
            </w:r>
            <w:proofErr w:type="gramStart"/>
            <w:r w:rsidRPr="000515AA">
              <w:rPr>
                <w:rFonts w:ascii="Arial" w:hAnsi="Arial" w:cs="Arial"/>
                <w:bCs/>
                <w:sz w:val="20"/>
                <w:szCs w:val="20"/>
              </w:rPr>
              <w:t>*  drogi</w:t>
            </w:r>
            <w:proofErr w:type="gramEnd"/>
            <w:r w:rsidRPr="000515AA">
              <w:rPr>
                <w:rFonts w:ascii="Arial" w:hAnsi="Arial" w:cs="Arial"/>
                <w:bCs/>
                <w:sz w:val="20"/>
                <w:szCs w:val="20"/>
              </w:rPr>
              <w:t xml:space="preserve"> klasy ……… (min. Z),</w:t>
            </w:r>
          </w:p>
          <w:p w14:paraId="659E95F3" w14:textId="3A050D6E" w:rsidR="00F4092B" w:rsidRPr="000515AA" w:rsidRDefault="00F4092B" w:rsidP="00F4092B">
            <w:pPr>
              <w:widowControl w:val="0"/>
              <w:numPr>
                <w:ilvl w:val="0"/>
                <w:numId w:val="15"/>
              </w:numPr>
              <w:spacing w:line="360" w:lineRule="auto"/>
              <w:ind w:left="318" w:hanging="283"/>
              <w:jc w:val="both"/>
              <w:rPr>
                <w:rFonts w:ascii="Arial" w:hAnsi="Arial" w:cs="Arial"/>
                <w:iCs/>
                <w:sz w:val="20"/>
                <w:szCs w:val="20"/>
              </w:rPr>
            </w:pPr>
            <w:r w:rsidRPr="000515AA">
              <w:rPr>
                <w:rFonts w:ascii="Arial" w:hAnsi="Arial" w:cs="Arial"/>
                <w:bCs/>
                <w:sz w:val="20"/>
                <w:szCs w:val="20"/>
              </w:rPr>
              <w:t xml:space="preserve">uzyskała decyzję </w:t>
            </w:r>
            <w:r w:rsidR="004A1E0D">
              <w:rPr>
                <w:rFonts w:ascii="Arial" w:hAnsi="Arial" w:cs="Arial"/>
                <w:bCs/>
                <w:sz w:val="20"/>
                <w:szCs w:val="20"/>
              </w:rPr>
              <w:t xml:space="preserve">o </w:t>
            </w:r>
            <w:r w:rsidRPr="000515AA">
              <w:rPr>
                <w:rFonts w:ascii="Arial" w:hAnsi="Arial" w:cs="Arial"/>
                <w:bCs/>
                <w:sz w:val="20"/>
                <w:szCs w:val="20"/>
              </w:rPr>
              <w:t>pozwoleni</w:t>
            </w:r>
            <w:r w:rsidR="004A1E0D">
              <w:rPr>
                <w:rFonts w:ascii="Arial" w:hAnsi="Arial" w:cs="Arial"/>
                <w:bCs/>
                <w:sz w:val="20"/>
                <w:szCs w:val="20"/>
              </w:rPr>
              <w:t>u</w:t>
            </w:r>
            <w:r w:rsidRPr="000515AA">
              <w:rPr>
                <w:rFonts w:ascii="Arial" w:hAnsi="Arial" w:cs="Arial"/>
                <w:bCs/>
                <w:sz w:val="20"/>
                <w:szCs w:val="20"/>
              </w:rPr>
              <w:t xml:space="preserve"> na budowę</w:t>
            </w:r>
            <w:r>
              <w:rPr>
                <w:rFonts w:ascii="Arial" w:hAnsi="Arial" w:cs="Arial"/>
                <w:bCs/>
                <w:sz w:val="20"/>
                <w:szCs w:val="20"/>
              </w:rPr>
              <w:t xml:space="preserve"> / </w:t>
            </w:r>
            <w:r w:rsidRPr="006F5D9F">
              <w:rPr>
                <w:rFonts w:ascii="Arial" w:hAnsi="Arial" w:cs="Arial"/>
                <w:bCs/>
                <w:sz w:val="20"/>
                <w:szCs w:val="20"/>
              </w:rPr>
              <w:t xml:space="preserve">decyzję </w:t>
            </w:r>
            <w:proofErr w:type="spellStart"/>
            <w:r w:rsidRPr="006F5D9F">
              <w:rPr>
                <w:rFonts w:ascii="Arial" w:hAnsi="Arial" w:cs="Arial"/>
                <w:bCs/>
                <w:sz w:val="20"/>
                <w:szCs w:val="20"/>
              </w:rPr>
              <w:t>ZRiD</w:t>
            </w:r>
            <w:proofErr w:type="spellEnd"/>
            <w:r w:rsidRPr="000515AA">
              <w:rPr>
                <w:rFonts w:ascii="Arial" w:hAnsi="Arial" w:cs="Arial"/>
                <w:bCs/>
                <w:sz w:val="20"/>
                <w:szCs w:val="20"/>
              </w:rPr>
              <w:t xml:space="preserve"> *.</w:t>
            </w:r>
          </w:p>
          <w:p w14:paraId="0FEB76BA" w14:textId="77777777" w:rsidR="00F4092B" w:rsidRPr="000515AA" w:rsidRDefault="00F4092B" w:rsidP="00F4092B">
            <w:pPr>
              <w:widowControl w:val="0"/>
              <w:spacing w:line="360" w:lineRule="auto"/>
              <w:ind w:left="318"/>
              <w:jc w:val="both"/>
              <w:rPr>
                <w:rFonts w:ascii="Arial" w:hAnsi="Arial" w:cs="Arial"/>
                <w:iCs/>
                <w:sz w:val="6"/>
                <w:szCs w:val="6"/>
              </w:rPr>
            </w:pPr>
          </w:p>
          <w:p w14:paraId="5736832D" w14:textId="6EE10C8D" w:rsidR="00F4092B" w:rsidRPr="000515AA"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Data rozpoczęcia i zakończenia wykonywania projektu (dzień-miesiąc-rok):</w:t>
            </w:r>
          </w:p>
          <w:p w14:paraId="61534BBC" w14:textId="77777777" w:rsidR="00F4092B" w:rsidRPr="000515AA" w:rsidRDefault="00F4092B" w:rsidP="00F4092B">
            <w:pPr>
              <w:snapToGrid w:val="0"/>
              <w:spacing w:line="200" w:lineRule="atLeast"/>
              <w:rPr>
                <w:rFonts w:ascii="Arial" w:hAnsi="Arial" w:cs="Arial"/>
                <w:bCs/>
                <w:sz w:val="20"/>
                <w:szCs w:val="20"/>
              </w:rPr>
            </w:pPr>
          </w:p>
          <w:p w14:paraId="60E25156" w14:textId="3E2EF41B" w:rsidR="00F4092B" w:rsidRPr="00F4092B"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w:t>
            </w:r>
          </w:p>
        </w:tc>
      </w:tr>
      <w:tr w:rsidR="005C4AE6" w:rsidRPr="000515AA" w14:paraId="1E2A68AB" w14:textId="77777777" w:rsidTr="00F104B5">
        <w:tc>
          <w:tcPr>
            <w:tcW w:w="567" w:type="dxa"/>
            <w:vAlign w:val="center"/>
          </w:tcPr>
          <w:p w14:paraId="60DB80EA" w14:textId="77777777" w:rsidR="005C4AE6" w:rsidRPr="000515AA" w:rsidRDefault="005C4AE6" w:rsidP="00F104B5">
            <w:pPr>
              <w:tabs>
                <w:tab w:val="left" w:pos="426"/>
              </w:tabs>
              <w:autoSpaceDE w:val="0"/>
              <w:spacing w:line="276" w:lineRule="auto"/>
              <w:jc w:val="center"/>
              <w:rPr>
                <w:rFonts w:ascii="Arial" w:hAnsi="Arial" w:cs="Arial"/>
                <w:iCs/>
                <w:sz w:val="20"/>
                <w:szCs w:val="20"/>
              </w:rPr>
            </w:pPr>
            <w:r w:rsidRPr="000515AA">
              <w:rPr>
                <w:rFonts w:ascii="Arial" w:hAnsi="Arial" w:cs="Arial"/>
                <w:iCs/>
                <w:sz w:val="20"/>
                <w:szCs w:val="20"/>
              </w:rPr>
              <w:t>3</w:t>
            </w:r>
          </w:p>
        </w:tc>
        <w:tc>
          <w:tcPr>
            <w:tcW w:w="8782" w:type="dxa"/>
          </w:tcPr>
          <w:p w14:paraId="5FED70B1" w14:textId="77777777" w:rsidR="005C4AE6" w:rsidRPr="000515AA" w:rsidRDefault="005C4AE6" w:rsidP="00F104B5">
            <w:pPr>
              <w:tabs>
                <w:tab w:val="left" w:pos="426"/>
              </w:tabs>
              <w:autoSpaceDE w:val="0"/>
              <w:spacing w:line="360" w:lineRule="auto"/>
              <w:jc w:val="both"/>
              <w:rPr>
                <w:rFonts w:ascii="Arial" w:hAnsi="Arial" w:cs="Arial"/>
                <w:iCs/>
                <w:sz w:val="12"/>
                <w:szCs w:val="12"/>
              </w:rPr>
            </w:pPr>
          </w:p>
          <w:p w14:paraId="33090E6B"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Nazwa zadania: …………………………………………………………………….</w:t>
            </w:r>
          </w:p>
          <w:p w14:paraId="7D7AE9B9"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2628DC11" w14:textId="77777777" w:rsidR="00765E0E" w:rsidRDefault="00765E0E" w:rsidP="00F104B5">
            <w:pPr>
              <w:tabs>
                <w:tab w:val="left" w:pos="426"/>
              </w:tabs>
              <w:autoSpaceDE w:val="0"/>
              <w:spacing w:line="360" w:lineRule="auto"/>
              <w:jc w:val="both"/>
              <w:rPr>
                <w:rFonts w:ascii="Arial" w:hAnsi="Arial" w:cs="Arial"/>
                <w:iCs/>
                <w:sz w:val="20"/>
                <w:szCs w:val="20"/>
              </w:rPr>
            </w:pPr>
          </w:p>
          <w:p w14:paraId="6F6549A7" w14:textId="43F842D6"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Zleceniodawca: …………………………………………………………………….</w:t>
            </w:r>
          </w:p>
          <w:p w14:paraId="1BC777CB"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1F0DE9DA" w14:textId="77777777" w:rsidR="00F4092B" w:rsidRPr="000515AA" w:rsidRDefault="00F4092B" w:rsidP="00F4092B">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Dokumentacja projektowa:</w:t>
            </w:r>
          </w:p>
          <w:p w14:paraId="73D10744" w14:textId="77777777" w:rsidR="00F4092B" w:rsidRPr="000515AA" w:rsidRDefault="00F4092B" w:rsidP="00F4092B">
            <w:pPr>
              <w:widowControl w:val="0"/>
              <w:numPr>
                <w:ilvl w:val="0"/>
                <w:numId w:val="15"/>
              </w:numPr>
              <w:spacing w:line="360" w:lineRule="auto"/>
              <w:ind w:left="318" w:hanging="283"/>
              <w:jc w:val="both"/>
              <w:rPr>
                <w:rFonts w:ascii="Arial" w:hAnsi="Arial" w:cs="Arial"/>
                <w:bCs/>
                <w:sz w:val="20"/>
                <w:szCs w:val="20"/>
              </w:rPr>
            </w:pPr>
            <w:r w:rsidRPr="000515AA">
              <w:rPr>
                <w:rFonts w:ascii="Arial" w:hAnsi="Arial" w:cs="Arial"/>
                <w:bCs/>
                <w:sz w:val="20"/>
                <w:szCs w:val="20"/>
              </w:rPr>
              <w:t xml:space="preserve">dotyczyła budowy / </w:t>
            </w:r>
            <w:r>
              <w:rPr>
                <w:rFonts w:ascii="Arial" w:hAnsi="Arial" w:cs="Arial"/>
                <w:bCs/>
                <w:sz w:val="20"/>
                <w:szCs w:val="20"/>
              </w:rPr>
              <w:t xml:space="preserve">rozbudowy / </w:t>
            </w:r>
            <w:r w:rsidRPr="000515AA">
              <w:rPr>
                <w:rFonts w:ascii="Arial" w:hAnsi="Arial" w:cs="Arial"/>
                <w:bCs/>
                <w:sz w:val="20"/>
                <w:szCs w:val="20"/>
              </w:rPr>
              <w:t xml:space="preserve">przebudowy </w:t>
            </w:r>
            <w:proofErr w:type="gramStart"/>
            <w:r w:rsidRPr="000515AA">
              <w:rPr>
                <w:rFonts w:ascii="Arial" w:hAnsi="Arial" w:cs="Arial"/>
                <w:bCs/>
                <w:sz w:val="20"/>
                <w:szCs w:val="20"/>
              </w:rPr>
              <w:t>*  drogi</w:t>
            </w:r>
            <w:proofErr w:type="gramEnd"/>
            <w:r w:rsidRPr="000515AA">
              <w:rPr>
                <w:rFonts w:ascii="Arial" w:hAnsi="Arial" w:cs="Arial"/>
                <w:bCs/>
                <w:sz w:val="20"/>
                <w:szCs w:val="20"/>
              </w:rPr>
              <w:t xml:space="preserve"> klasy ……… (min. Z),</w:t>
            </w:r>
          </w:p>
          <w:p w14:paraId="3510A8F3" w14:textId="644CA1FD" w:rsidR="00F4092B" w:rsidRPr="000515AA" w:rsidRDefault="00F4092B" w:rsidP="00F4092B">
            <w:pPr>
              <w:widowControl w:val="0"/>
              <w:numPr>
                <w:ilvl w:val="0"/>
                <w:numId w:val="15"/>
              </w:numPr>
              <w:spacing w:line="360" w:lineRule="auto"/>
              <w:ind w:left="318" w:hanging="283"/>
              <w:jc w:val="both"/>
              <w:rPr>
                <w:rFonts w:ascii="Arial" w:hAnsi="Arial" w:cs="Arial"/>
                <w:iCs/>
                <w:sz w:val="20"/>
                <w:szCs w:val="20"/>
              </w:rPr>
            </w:pPr>
            <w:r w:rsidRPr="000515AA">
              <w:rPr>
                <w:rFonts w:ascii="Arial" w:hAnsi="Arial" w:cs="Arial"/>
                <w:bCs/>
                <w:sz w:val="20"/>
                <w:szCs w:val="20"/>
              </w:rPr>
              <w:t xml:space="preserve">uzyskała decyzję </w:t>
            </w:r>
            <w:r w:rsidR="004A1E0D">
              <w:rPr>
                <w:rFonts w:ascii="Arial" w:hAnsi="Arial" w:cs="Arial"/>
                <w:bCs/>
                <w:sz w:val="20"/>
                <w:szCs w:val="20"/>
              </w:rPr>
              <w:t xml:space="preserve">o </w:t>
            </w:r>
            <w:r w:rsidRPr="000515AA">
              <w:rPr>
                <w:rFonts w:ascii="Arial" w:hAnsi="Arial" w:cs="Arial"/>
                <w:bCs/>
                <w:sz w:val="20"/>
                <w:szCs w:val="20"/>
              </w:rPr>
              <w:t>pozwoleni</w:t>
            </w:r>
            <w:r w:rsidR="004A1E0D">
              <w:rPr>
                <w:rFonts w:ascii="Arial" w:hAnsi="Arial" w:cs="Arial"/>
                <w:bCs/>
                <w:sz w:val="20"/>
                <w:szCs w:val="20"/>
              </w:rPr>
              <w:t>u</w:t>
            </w:r>
            <w:r w:rsidRPr="000515AA">
              <w:rPr>
                <w:rFonts w:ascii="Arial" w:hAnsi="Arial" w:cs="Arial"/>
                <w:bCs/>
                <w:sz w:val="20"/>
                <w:szCs w:val="20"/>
              </w:rPr>
              <w:t xml:space="preserve"> na budowę</w:t>
            </w:r>
            <w:r>
              <w:rPr>
                <w:rFonts w:ascii="Arial" w:hAnsi="Arial" w:cs="Arial"/>
                <w:bCs/>
                <w:sz w:val="20"/>
                <w:szCs w:val="20"/>
              </w:rPr>
              <w:t xml:space="preserve"> / </w:t>
            </w:r>
            <w:r w:rsidRPr="006F5D9F">
              <w:rPr>
                <w:rFonts w:ascii="Arial" w:hAnsi="Arial" w:cs="Arial"/>
                <w:bCs/>
                <w:sz w:val="20"/>
                <w:szCs w:val="20"/>
              </w:rPr>
              <w:t xml:space="preserve">decyzję </w:t>
            </w:r>
            <w:proofErr w:type="spellStart"/>
            <w:r w:rsidRPr="006F5D9F">
              <w:rPr>
                <w:rFonts w:ascii="Arial" w:hAnsi="Arial" w:cs="Arial"/>
                <w:bCs/>
                <w:sz w:val="20"/>
                <w:szCs w:val="20"/>
              </w:rPr>
              <w:t>ZRiD</w:t>
            </w:r>
            <w:proofErr w:type="spellEnd"/>
            <w:r w:rsidRPr="000515AA">
              <w:rPr>
                <w:rFonts w:ascii="Arial" w:hAnsi="Arial" w:cs="Arial"/>
                <w:bCs/>
                <w:sz w:val="20"/>
                <w:szCs w:val="20"/>
              </w:rPr>
              <w:t xml:space="preserve"> *.</w:t>
            </w:r>
          </w:p>
          <w:p w14:paraId="5B2E45D2" w14:textId="77777777" w:rsidR="00F4092B" w:rsidRPr="000515AA" w:rsidRDefault="00F4092B" w:rsidP="00F4092B">
            <w:pPr>
              <w:widowControl w:val="0"/>
              <w:spacing w:line="360" w:lineRule="auto"/>
              <w:ind w:left="318"/>
              <w:jc w:val="both"/>
              <w:rPr>
                <w:rFonts w:ascii="Arial" w:hAnsi="Arial" w:cs="Arial"/>
                <w:iCs/>
                <w:sz w:val="6"/>
                <w:szCs w:val="6"/>
              </w:rPr>
            </w:pPr>
          </w:p>
          <w:p w14:paraId="19397770" w14:textId="6AEF5D98" w:rsidR="00F4092B" w:rsidRPr="000515AA"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Data rozpoczęcia i zakończenia wykonywania projektu (dzień-miesiąc-rok):</w:t>
            </w:r>
          </w:p>
          <w:p w14:paraId="4CA7B79D" w14:textId="77777777" w:rsidR="00F4092B" w:rsidRPr="000515AA" w:rsidRDefault="00F4092B" w:rsidP="00F4092B">
            <w:pPr>
              <w:snapToGrid w:val="0"/>
              <w:spacing w:line="200" w:lineRule="atLeast"/>
              <w:rPr>
                <w:rFonts w:ascii="Arial" w:hAnsi="Arial" w:cs="Arial"/>
                <w:bCs/>
                <w:sz w:val="20"/>
                <w:szCs w:val="20"/>
              </w:rPr>
            </w:pPr>
          </w:p>
          <w:p w14:paraId="0818B917" w14:textId="77777777" w:rsidR="005C4AE6"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w:t>
            </w:r>
          </w:p>
          <w:p w14:paraId="42A71055" w14:textId="762FFEC6" w:rsidR="00F4092B" w:rsidRPr="00F4092B" w:rsidRDefault="00F4092B" w:rsidP="00F4092B">
            <w:pPr>
              <w:snapToGrid w:val="0"/>
              <w:spacing w:line="200" w:lineRule="atLeast"/>
              <w:rPr>
                <w:rFonts w:ascii="Arial" w:hAnsi="Arial" w:cs="Arial"/>
                <w:bCs/>
                <w:sz w:val="8"/>
                <w:szCs w:val="8"/>
              </w:rPr>
            </w:pPr>
          </w:p>
        </w:tc>
      </w:tr>
      <w:tr w:rsidR="00FD2EA9" w:rsidRPr="000515AA" w14:paraId="177AD037" w14:textId="77777777" w:rsidTr="00F104B5">
        <w:tc>
          <w:tcPr>
            <w:tcW w:w="567" w:type="dxa"/>
            <w:vAlign w:val="center"/>
          </w:tcPr>
          <w:p w14:paraId="0039C157" w14:textId="6AF9DB03" w:rsidR="00FD2EA9" w:rsidRPr="000515AA" w:rsidRDefault="00FD2EA9" w:rsidP="00FD2EA9">
            <w:pPr>
              <w:tabs>
                <w:tab w:val="left" w:pos="426"/>
              </w:tabs>
              <w:autoSpaceDE w:val="0"/>
              <w:spacing w:line="276" w:lineRule="auto"/>
              <w:jc w:val="center"/>
              <w:rPr>
                <w:rFonts w:ascii="Arial" w:hAnsi="Arial" w:cs="Arial"/>
                <w:iCs/>
                <w:sz w:val="20"/>
                <w:szCs w:val="20"/>
              </w:rPr>
            </w:pPr>
            <w:r>
              <w:rPr>
                <w:rFonts w:ascii="Arial" w:hAnsi="Arial" w:cs="Arial"/>
                <w:iCs/>
                <w:sz w:val="20"/>
                <w:szCs w:val="20"/>
              </w:rPr>
              <w:lastRenderedPageBreak/>
              <w:t>4</w:t>
            </w:r>
          </w:p>
        </w:tc>
        <w:tc>
          <w:tcPr>
            <w:tcW w:w="8782" w:type="dxa"/>
          </w:tcPr>
          <w:p w14:paraId="52392733" w14:textId="77777777" w:rsidR="00FD2EA9" w:rsidRPr="000515AA" w:rsidRDefault="00FD2EA9" w:rsidP="00FD2EA9">
            <w:pPr>
              <w:tabs>
                <w:tab w:val="left" w:pos="426"/>
              </w:tabs>
              <w:autoSpaceDE w:val="0"/>
              <w:spacing w:line="360" w:lineRule="auto"/>
              <w:jc w:val="both"/>
              <w:rPr>
                <w:rFonts w:ascii="Arial" w:hAnsi="Arial" w:cs="Arial"/>
                <w:iCs/>
                <w:sz w:val="12"/>
                <w:szCs w:val="12"/>
              </w:rPr>
            </w:pPr>
          </w:p>
          <w:p w14:paraId="75A1AA6A" w14:textId="77777777" w:rsidR="00FD2EA9" w:rsidRPr="000515AA" w:rsidRDefault="00FD2EA9" w:rsidP="00FD2EA9">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Nazwa zadania: …………………………………………………………………….</w:t>
            </w:r>
          </w:p>
          <w:p w14:paraId="56138B02" w14:textId="77777777" w:rsidR="00FD2EA9" w:rsidRPr="000515AA" w:rsidRDefault="00FD2EA9" w:rsidP="00FD2EA9">
            <w:pPr>
              <w:tabs>
                <w:tab w:val="left" w:pos="426"/>
              </w:tabs>
              <w:autoSpaceDE w:val="0"/>
              <w:spacing w:line="360" w:lineRule="auto"/>
              <w:jc w:val="both"/>
              <w:rPr>
                <w:rFonts w:ascii="Arial" w:hAnsi="Arial" w:cs="Arial"/>
                <w:iCs/>
                <w:sz w:val="6"/>
                <w:szCs w:val="6"/>
              </w:rPr>
            </w:pPr>
          </w:p>
          <w:p w14:paraId="46C8B826" w14:textId="77777777" w:rsidR="00FD2EA9" w:rsidRPr="000515AA" w:rsidRDefault="00FD2EA9" w:rsidP="00FD2EA9">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Zleceniodawca: …………………………………………………………………….</w:t>
            </w:r>
          </w:p>
          <w:p w14:paraId="1D4D5D47" w14:textId="77777777" w:rsidR="00FD2EA9" w:rsidRPr="000515AA" w:rsidRDefault="00FD2EA9" w:rsidP="00FD2EA9">
            <w:pPr>
              <w:tabs>
                <w:tab w:val="left" w:pos="426"/>
              </w:tabs>
              <w:autoSpaceDE w:val="0"/>
              <w:spacing w:line="360" w:lineRule="auto"/>
              <w:jc w:val="both"/>
              <w:rPr>
                <w:rFonts w:ascii="Arial" w:hAnsi="Arial" w:cs="Arial"/>
                <w:iCs/>
                <w:sz w:val="6"/>
                <w:szCs w:val="6"/>
              </w:rPr>
            </w:pPr>
          </w:p>
          <w:p w14:paraId="4D12A40A" w14:textId="77777777" w:rsidR="00F4092B" w:rsidRPr="000515AA" w:rsidRDefault="00F4092B" w:rsidP="00F4092B">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Dokumentacja projektowa:</w:t>
            </w:r>
          </w:p>
          <w:p w14:paraId="5F2BEC1F" w14:textId="77777777" w:rsidR="00F4092B" w:rsidRPr="000515AA" w:rsidRDefault="00F4092B" w:rsidP="00F4092B">
            <w:pPr>
              <w:widowControl w:val="0"/>
              <w:numPr>
                <w:ilvl w:val="0"/>
                <w:numId w:val="15"/>
              </w:numPr>
              <w:spacing w:line="360" w:lineRule="auto"/>
              <w:ind w:left="318" w:hanging="283"/>
              <w:jc w:val="both"/>
              <w:rPr>
                <w:rFonts w:ascii="Arial" w:hAnsi="Arial" w:cs="Arial"/>
                <w:bCs/>
                <w:sz w:val="20"/>
                <w:szCs w:val="20"/>
              </w:rPr>
            </w:pPr>
            <w:r w:rsidRPr="000515AA">
              <w:rPr>
                <w:rFonts w:ascii="Arial" w:hAnsi="Arial" w:cs="Arial"/>
                <w:bCs/>
                <w:sz w:val="20"/>
                <w:szCs w:val="20"/>
              </w:rPr>
              <w:t xml:space="preserve">dotyczyła budowy / </w:t>
            </w:r>
            <w:r>
              <w:rPr>
                <w:rFonts w:ascii="Arial" w:hAnsi="Arial" w:cs="Arial"/>
                <w:bCs/>
                <w:sz w:val="20"/>
                <w:szCs w:val="20"/>
              </w:rPr>
              <w:t xml:space="preserve">rozbudowy / </w:t>
            </w:r>
            <w:r w:rsidRPr="000515AA">
              <w:rPr>
                <w:rFonts w:ascii="Arial" w:hAnsi="Arial" w:cs="Arial"/>
                <w:bCs/>
                <w:sz w:val="20"/>
                <w:szCs w:val="20"/>
              </w:rPr>
              <w:t xml:space="preserve">przebudowy </w:t>
            </w:r>
            <w:proofErr w:type="gramStart"/>
            <w:r w:rsidRPr="000515AA">
              <w:rPr>
                <w:rFonts w:ascii="Arial" w:hAnsi="Arial" w:cs="Arial"/>
                <w:bCs/>
                <w:sz w:val="20"/>
                <w:szCs w:val="20"/>
              </w:rPr>
              <w:t>*  drogi</w:t>
            </w:r>
            <w:proofErr w:type="gramEnd"/>
            <w:r w:rsidRPr="000515AA">
              <w:rPr>
                <w:rFonts w:ascii="Arial" w:hAnsi="Arial" w:cs="Arial"/>
                <w:bCs/>
                <w:sz w:val="20"/>
                <w:szCs w:val="20"/>
              </w:rPr>
              <w:t xml:space="preserve"> klasy ……… (min. Z),</w:t>
            </w:r>
          </w:p>
          <w:p w14:paraId="330E4EF5" w14:textId="0EE29A47" w:rsidR="00F4092B" w:rsidRPr="000515AA" w:rsidRDefault="00F4092B" w:rsidP="00F4092B">
            <w:pPr>
              <w:widowControl w:val="0"/>
              <w:numPr>
                <w:ilvl w:val="0"/>
                <w:numId w:val="15"/>
              </w:numPr>
              <w:spacing w:line="360" w:lineRule="auto"/>
              <w:ind w:left="318" w:hanging="283"/>
              <w:jc w:val="both"/>
              <w:rPr>
                <w:rFonts w:ascii="Arial" w:hAnsi="Arial" w:cs="Arial"/>
                <w:iCs/>
                <w:sz w:val="20"/>
                <w:szCs w:val="20"/>
              </w:rPr>
            </w:pPr>
            <w:r w:rsidRPr="000515AA">
              <w:rPr>
                <w:rFonts w:ascii="Arial" w:hAnsi="Arial" w:cs="Arial"/>
                <w:bCs/>
                <w:sz w:val="20"/>
                <w:szCs w:val="20"/>
              </w:rPr>
              <w:t xml:space="preserve">uzyskała decyzję </w:t>
            </w:r>
            <w:r w:rsidR="004A1E0D">
              <w:rPr>
                <w:rFonts w:ascii="Arial" w:hAnsi="Arial" w:cs="Arial"/>
                <w:bCs/>
                <w:sz w:val="20"/>
                <w:szCs w:val="20"/>
              </w:rPr>
              <w:t xml:space="preserve">o </w:t>
            </w:r>
            <w:r w:rsidRPr="000515AA">
              <w:rPr>
                <w:rFonts w:ascii="Arial" w:hAnsi="Arial" w:cs="Arial"/>
                <w:bCs/>
                <w:sz w:val="20"/>
                <w:szCs w:val="20"/>
              </w:rPr>
              <w:t>pozwoleni</w:t>
            </w:r>
            <w:r w:rsidR="004A1E0D">
              <w:rPr>
                <w:rFonts w:ascii="Arial" w:hAnsi="Arial" w:cs="Arial"/>
                <w:bCs/>
                <w:sz w:val="20"/>
                <w:szCs w:val="20"/>
              </w:rPr>
              <w:t>u</w:t>
            </w:r>
            <w:r w:rsidRPr="000515AA">
              <w:rPr>
                <w:rFonts w:ascii="Arial" w:hAnsi="Arial" w:cs="Arial"/>
                <w:bCs/>
                <w:sz w:val="20"/>
                <w:szCs w:val="20"/>
              </w:rPr>
              <w:t xml:space="preserve"> na budowę</w:t>
            </w:r>
            <w:r>
              <w:rPr>
                <w:rFonts w:ascii="Arial" w:hAnsi="Arial" w:cs="Arial"/>
                <w:bCs/>
                <w:sz w:val="20"/>
                <w:szCs w:val="20"/>
              </w:rPr>
              <w:t xml:space="preserve"> / </w:t>
            </w:r>
            <w:r w:rsidRPr="006F5D9F">
              <w:rPr>
                <w:rFonts w:ascii="Arial" w:hAnsi="Arial" w:cs="Arial"/>
                <w:bCs/>
                <w:sz w:val="20"/>
                <w:szCs w:val="20"/>
              </w:rPr>
              <w:t xml:space="preserve">decyzję </w:t>
            </w:r>
            <w:proofErr w:type="spellStart"/>
            <w:r w:rsidRPr="006F5D9F">
              <w:rPr>
                <w:rFonts w:ascii="Arial" w:hAnsi="Arial" w:cs="Arial"/>
                <w:bCs/>
                <w:sz w:val="20"/>
                <w:szCs w:val="20"/>
              </w:rPr>
              <w:t>ZRiD</w:t>
            </w:r>
            <w:proofErr w:type="spellEnd"/>
            <w:r w:rsidRPr="000515AA">
              <w:rPr>
                <w:rFonts w:ascii="Arial" w:hAnsi="Arial" w:cs="Arial"/>
                <w:bCs/>
                <w:sz w:val="20"/>
                <w:szCs w:val="20"/>
              </w:rPr>
              <w:t xml:space="preserve"> *.</w:t>
            </w:r>
          </w:p>
          <w:p w14:paraId="46F7E3D8" w14:textId="77777777" w:rsidR="00F4092B" w:rsidRPr="000515AA" w:rsidRDefault="00F4092B" w:rsidP="00F4092B">
            <w:pPr>
              <w:widowControl w:val="0"/>
              <w:spacing w:line="360" w:lineRule="auto"/>
              <w:ind w:left="318"/>
              <w:jc w:val="both"/>
              <w:rPr>
                <w:rFonts w:ascii="Arial" w:hAnsi="Arial" w:cs="Arial"/>
                <w:iCs/>
                <w:sz w:val="6"/>
                <w:szCs w:val="6"/>
              </w:rPr>
            </w:pPr>
          </w:p>
          <w:p w14:paraId="2EECC351" w14:textId="26453FD4" w:rsidR="00F4092B" w:rsidRPr="000515AA"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Data rozpoczęcia i zakończenia wykonywania projektu (dzień-miesiąc-rok):</w:t>
            </w:r>
          </w:p>
          <w:p w14:paraId="4C0DB8D7" w14:textId="77777777" w:rsidR="00F4092B" w:rsidRPr="000515AA" w:rsidRDefault="00F4092B" w:rsidP="00F4092B">
            <w:pPr>
              <w:snapToGrid w:val="0"/>
              <w:spacing w:line="200" w:lineRule="atLeast"/>
              <w:rPr>
                <w:rFonts w:ascii="Arial" w:hAnsi="Arial" w:cs="Arial"/>
                <w:bCs/>
                <w:sz w:val="20"/>
                <w:szCs w:val="20"/>
              </w:rPr>
            </w:pPr>
          </w:p>
          <w:p w14:paraId="4578F5B5" w14:textId="77777777" w:rsidR="00F4092B" w:rsidRPr="000515AA"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w:t>
            </w:r>
          </w:p>
          <w:p w14:paraId="42BAE89E" w14:textId="0D9650E0" w:rsidR="00FD2EA9" w:rsidRPr="000515AA" w:rsidRDefault="00FD2EA9" w:rsidP="00FD2EA9">
            <w:pPr>
              <w:tabs>
                <w:tab w:val="left" w:pos="426"/>
              </w:tabs>
              <w:autoSpaceDE w:val="0"/>
              <w:spacing w:line="360" w:lineRule="auto"/>
              <w:jc w:val="both"/>
              <w:rPr>
                <w:rFonts w:ascii="Arial" w:hAnsi="Arial" w:cs="Arial"/>
                <w:iCs/>
                <w:sz w:val="12"/>
                <w:szCs w:val="12"/>
              </w:rPr>
            </w:pPr>
          </w:p>
        </w:tc>
      </w:tr>
    </w:tbl>
    <w:p w14:paraId="5BFE2F27" w14:textId="77777777" w:rsidR="005C4AE6" w:rsidRPr="000515AA" w:rsidRDefault="005C4AE6" w:rsidP="005C4AE6">
      <w:pPr>
        <w:suppressAutoHyphens w:val="0"/>
        <w:spacing w:line="360" w:lineRule="auto"/>
        <w:ind w:left="284"/>
        <w:jc w:val="both"/>
        <w:rPr>
          <w:rFonts w:ascii="Arial" w:hAnsi="Arial" w:cs="Arial"/>
          <w:bCs/>
          <w:sz w:val="16"/>
          <w:szCs w:val="16"/>
        </w:rPr>
      </w:pPr>
    </w:p>
    <w:p w14:paraId="36BFDBB4" w14:textId="6F75F06C" w:rsidR="00552E30" w:rsidRPr="000515AA" w:rsidRDefault="00552E30" w:rsidP="00F54417">
      <w:pPr>
        <w:numPr>
          <w:ilvl w:val="0"/>
          <w:numId w:val="10"/>
        </w:numPr>
        <w:suppressAutoHyphens w:val="0"/>
        <w:ind w:left="284" w:hanging="284"/>
        <w:rPr>
          <w:rFonts w:ascii="Arial" w:hAnsi="Arial" w:cs="Arial"/>
          <w:sz w:val="20"/>
          <w:szCs w:val="20"/>
        </w:rPr>
      </w:pPr>
      <w:r w:rsidRPr="000515AA">
        <w:rPr>
          <w:rFonts w:ascii="Arial" w:hAnsi="Arial" w:cs="Arial"/>
          <w:sz w:val="20"/>
          <w:szCs w:val="20"/>
        </w:rPr>
        <w:t xml:space="preserve">Podwykonawcom powierzymy wykonanie n/w części zamówienia: </w:t>
      </w:r>
    </w:p>
    <w:p w14:paraId="795C661F" w14:textId="77777777" w:rsidR="00552E30" w:rsidRPr="000515AA" w:rsidRDefault="00552E30" w:rsidP="00552E30">
      <w:pPr>
        <w:spacing w:line="276" w:lineRule="auto"/>
        <w:ind w:left="284"/>
        <w:rPr>
          <w:rFonts w:ascii="Arial" w:hAnsi="Arial" w:cs="Arial"/>
          <w:sz w:val="8"/>
          <w:szCs w:val="8"/>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gridCol w:w="3254"/>
      </w:tblGrid>
      <w:tr w:rsidR="00552E30" w:rsidRPr="000515AA" w14:paraId="0A7E712B" w14:textId="77777777" w:rsidTr="005767E7">
        <w:trPr>
          <w:trHeight w:val="929"/>
        </w:trPr>
        <w:tc>
          <w:tcPr>
            <w:tcW w:w="3118" w:type="dxa"/>
            <w:vAlign w:val="center"/>
          </w:tcPr>
          <w:p w14:paraId="68C6BC61" w14:textId="77777777" w:rsidR="00552E30" w:rsidRPr="000515AA" w:rsidRDefault="00552E30" w:rsidP="009615BE">
            <w:pPr>
              <w:spacing w:line="360" w:lineRule="auto"/>
              <w:jc w:val="center"/>
              <w:rPr>
                <w:rFonts w:ascii="Arial" w:eastAsia="Arial Unicode MS" w:hAnsi="Arial" w:cs="Arial"/>
                <w:b/>
                <w:sz w:val="18"/>
                <w:szCs w:val="18"/>
              </w:rPr>
            </w:pPr>
            <w:r w:rsidRPr="000515AA">
              <w:rPr>
                <w:rFonts w:ascii="Arial" w:eastAsia="Arial Unicode MS" w:hAnsi="Arial" w:cs="Arial"/>
                <w:b/>
                <w:sz w:val="18"/>
                <w:szCs w:val="18"/>
              </w:rPr>
              <w:t>Część zamówienia</w:t>
            </w:r>
          </w:p>
        </w:tc>
        <w:tc>
          <w:tcPr>
            <w:tcW w:w="2977" w:type="dxa"/>
            <w:vAlign w:val="center"/>
          </w:tcPr>
          <w:p w14:paraId="2B35BEAA" w14:textId="77777777" w:rsidR="00552E30" w:rsidRPr="000515AA" w:rsidRDefault="00552E30" w:rsidP="009615BE">
            <w:pPr>
              <w:jc w:val="center"/>
              <w:rPr>
                <w:rFonts w:ascii="Arial" w:eastAsia="Arial Unicode MS" w:hAnsi="Arial" w:cs="Arial"/>
                <w:b/>
                <w:sz w:val="18"/>
                <w:szCs w:val="18"/>
              </w:rPr>
            </w:pPr>
            <w:r w:rsidRPr="000515AA">
              <w:rPr>
                <w:rFonts w:ascii="Arial" w:eastAsia="Arial Unicode MS" w:hAnsi="Arial" w:cs="Arial"/>
                <w:b/>
                <w:sz w:val="18"/>
                <w:szCs w:val="18"/>
              </w:rPr>
              <w:t>Nazwa Podwykonawcy</w:t>
            </w:r>
          </w:p>
          <w:p w14:paraId="47E0490A" w14:textId="77777777" w:rsidR="00552E30" w:rsidRPr="000515AA" w:rsidRDefault="00552E30" w:rsidP="009615BE">
            <w:pPr>
              <w:jc w:val="center"/>
              <w:rPr>
                <w:rFonts w:ascii="Arial" w:eastAsia="Arial Unicode MS" w:hAnsi="Arial" w:cs="Arial"/>
                <w:b/>
                <w:sz w:val="18"/>
                <w:szCs w:val="18"/>
              </w:rPr>
            </w:pPr>
            <w:r w:rsidRPr="000515AA">
              <w:rPr>
                <w:rFonts w:ascii="Arial" w:eastAsia="Arial Unicode MS" w:hAnsi="Arial" w:cs="Arial"/>
                <w:sz w:val="18"/>
                <w:szCs w:val="18"/>
              </w:rPr>
              <w:t>(o ile jest to wiadome, podać firmy podwykonawców)</w:t>
            </w:r>
          </w:p>
        </w:tc>
        <w:tc>
          <w:tcPr>
            <w:tcW w:w="3254" w:type="dxa"/>
            <w:vAlign w:val="center"/>
          </w:tcPr>
          <w:p w14:paraId="025ED0D7" w14:textId="77777777" w:rsidR="00552E30" w:rsidRPr="000515AA" w:rsidRDefault="00552E30" w:rsidP="009615BE">
            <w:pPr>
              <w:jc w:val="center"/>
              <w:rPr>
                <w:rFonts w:ascii="Arial" w:eastAsia="Arial Unicode MS" w:hAnsi="Arial" w:cs="Arial"/>
                <w:bCs/>
                <w:sz w:val="18"/>
                <w:szCs w:val="18"/>
              </w:rPr>
            </w:pPr>
            <w:r w:rsidRPr="000515AA">
              <w:rPr>
                <w:rFonts w:ascii="Arial" w:eastAsia="Arial Unicode MS" w:hAnsi="Arial" w:cs="Arial"/>
                <w:bCs/>
                <w:sz w:val="18"/>
                <w:szCs w:val="18"/>
              </w:rPr>
              <w:t>Wartość brutto w złotych części zamówienia powierzonej podwykonawcy lub procentowa wartość całego zamówienia</w:t>
            </w:r>
          </w:p>
        </w:tc>
      </w:tr>
      <w:tr w:rsidR="00552E30" w:rsidRPr="000515AA" w14:paraId="61C3C13B" w14:textId="77777777" w:rsidTr="007329B6">
        <w:trPr>
          <w:trHeight w:val="689"/>
        </w:trPr>
        <w:tc>
          <w:tcPr>
            <w:tcW w:w="3118" w:type="dxa"/>
          </w:tcPr>
          <w:p w14:paraId="2FC846C8" w14:textId="77777777" w:rsidR="00552E30" w:rsidRPr="000515AA" w:rsidRDefault="00552E30" w:rsidP="00492111">
            <w:pPr>
              <w:spacing w:line="360" w:lineRule="auto"/>
              <w:rPr>
                <w:rFonts w:ascii="Arial" w:eastAsia="Arial Unicode MS" w:hAnsi="Arial" w:cs="Arial"/>
                <w:sz w:val="20"/>
                <w:szCs w:val="20"/>
              </w:rPr>
            </w:pPr>
          </w:p>
        </w:tc>
        <w:tc>
          <w:tcPr>
            <w:tcW w:w="2977" w:type="dxa"/>
          </w:tcPr>
          <w:p w14:paraId="31502E0E" w14:textId="77777777" w:rsidR="00552E30" w:rsidRPr="000515AA" w:rsidRDefault="00552E30" w:rsidP="00492111">
            <w:pPr>
              <w:spacing w:line="360" w:lineRule="auto"/>
              <w:rPr>
                <w:rFonts w:ascii="Arial" w:eastAsia="Arial Unicode MS" w:hAnsi="Arial" w:cs="Arial"/>
                <w:sz w:val="20"/>
                <w:szCs w:val="20"/>
              </w:rPr>
            </w:pPr>
          </w:p>
        </w:tc>
        <w:tc>
          <w:tcPr>
            <w:tcW w:w="3254" w:type="dxa"/>
          </w:tcPr>
          <w:p w14:paraId="6C039DA5" w14:textId="77777777" w:rsidR="00552E30" w:rsidRPr="000515AA" w:rsidRDefault="00552E30" w:rsidP="00492111">
            <w:pPr>
              <w:spacing w:line="360" w:lineRule="auto"/>
              <w:rPr>
                <w:rFonts w:ascii="Arial" w:eastAsia="Arial Unicode MS" w:hAnsi="Arial" w:cs="Arial"/>
                <w:sz w:val="20"/>
                <w:szCs w:val="20"/>
              </w:rPr>
            </w:pPr>
          </w:p>
        </w:tc>
      </w:tr>
      <w:tr w:rsidR="00552E30" w:rsidRPr="000515AA" w14:paraId="3C6B372C" w14:textId="77777777" w:rsidTr="007329B6">
        <w:trPr>
          <w:trHeight w:val="698"/>
        </w:trPr>
        <w:tc>
          <w:tcPr>
            <w:tcW w:w="3118" w:type="dxa"/>
          </w:tcPr>
          <w:p w14:paraId="2DD8E773" w14:textId="77777777" w:rsidR="00552E30" w:rsidRPr="000515AA" w:rsidRDefault="00552E30" w:rsidP="00492111">
            <w:pPr>
              <w:spacing w:line="360" w:lineRule="auto"/>
              <w:rPr>
                <w:rFonts w:ascii="Arial" w:eastAsia="Arial Unicode MS" w:hAnsi="Arial" w:cs="Arial"/>
                <w:sz w:val="20"/>
                <w:szCs w:val="20"/>
              </w:rPr>
            </w:pPr>
          </w:p>
        </w:tc>
        <w:tc>
          <w:tcPr>
            <w:tcW w:w="2977" w:type="dxa"/>
          </w:tcPr>
          <w:p w14:paraId="7533F9A5" w14:textId="77777777" w:rsidR="00552E30" w:rsidRPr="000515AA" w:rsidRDefault="00552E30" w:rsidP="00492111">
            <w:pPr>
              <w:spacing w:line="360" w:lineRule="auto"/>
              <w:rPr>
                <w:rFonts w:ascii="Arial" w:eastAsia="Arial Unicode MS" w:hAnsi="Arial" w:cs="Arial"/>
                <w:sz w:val="20"/>
                <w:szCs w:val="20"/>
              </w:rPr>
            </w:pPr>
          </w:p>
        </w:tc>
        <w:tc>
          <w:tcPr>
            <w:tcW w:w="3254" w:type="dxa"/>
          </w:tcPr>
          <w:p w14:paraId="65FD2B18" w14:textId="77777777" w:rsidR="00552E30" w:rsidRPr="000515AA" w:rsidRDefault="00552E30" w:rsidP="00492111">
            <w:pPr>
              <w:spacing w:line="360" w:lineRule="auto"/>
              <w:rPr>
                <w:rFonts w:ascii="Arial" w:eastAsia="Arial Unicode MS" w:hAnsi="Arial" w:cs="Arial"/>
                <w:sz w:val="20"/>
                <w:szCs w:val="20"/>
              </w:rPr>
            </w:pPr>
          </w:p>
        </w:tc>
      </w:tr>
    </w:tbl>
    <w:p w14:paraId="52E2A3AA" w14:textId="34ABC401" w:rsidR="000515AA" w:rsidRPr="000515AA" w:rsidRDefault="000515AA"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eastAsia="Arial Unicode MS" w:hAnsi="Arial" w:cs="Arial"/>
          <w:bCs/>
          <w:sz w:val="20"/>
          <w:szCs w:val="20"/>
        </w:rPr>
        <w:t xml:space="preserve">Oświadczamy, iż </w:t>
      </w:r>
      <w:r w:rsidRPr="000515AA">
        <w:rPr>
          <w:rFonts w:ascii="Arial" w:eastAsia="Arial Unicode MS" w:hAnsi="Arial" w:cs="Arial"/>
          <w:b/>
          <w:sz w:val="20"/>
          <w:szCs w:val="20"/>
        </w:rPr>
        <w:t>w celu spełnienia warunku udziału</w:t>
      </w:r>
      <w:r w:rsidRPr="000515AA">
        <w:rPr>
          <w:rFonts w:ascii="Arial" w:eastAsia="Arial Unicode MS" w:hAnsi="Arial" w:cs="Arial"/>
          <w:bCs/>
          <w:sz w:val="20"/>
          <w:szCs w:val="20"/>
        </w:rPr>
        <w:t xml:space="preserve"> w niniejszym postępowaniu o udzielenie zamówienia </w:t>
      </w:r>
      <w:r w:rsidRPr="000515AA">
        <w:rPr>
          <w:rFonts w:ascii="Arial" w:eastAsia="Arial Unicode MS" w:hAnsi="Arial" w:cs="Arial"/>
          <w:bCs/>
          <w:sz w:val="20"/>
          <w:szCs w:val="20"/>
        </w:rPr>
        <w:sym w:font="Symbol" w:char="F07F"/>
      </w:r>
      <w:r w:rsidRPr="000515AA">
        <w:rPr>
          <w:rFonts w:ascii="Arial" w:eastAsia="Arial Unicode MS" w:hAnsi="Arial" w:cs="Arial"/>
          <w:bCs/>
          <w:sz w:val="20"/>
          <w:szCs w:val="20"/>
        </w:rPr>
        <w:t xml:space="preserve"> </w:t>
      </w:r>
      <w:r w:rsidRPr="000515AA">
        <w:rPr>
          <w:rFonts w:ascii="Arial" w:eastAsia="Arial Unicode MS" w:hAnsi="Arial" w:cs="Arial"/>
          <w:b/>
          <w:sz w:val="20"/>
          <w:szCs w:val="20"/>
        </w:rPr>
        <w:t xml:space="preserve">polegam / </w:t>
      </w:r>
      <w:r w:rsidRPr="000515AA">
        <w:rPr>
          <w:rFonts w:ascii="Arial" w:eastAsia="Arial Unicode MS" w:hAnsi="Arial" w:cs="Arial"/>
          <w:b/>
          <w:sz w:val="20"/>
          <w:szCs w:val="20"/>
        </w:rPr>
        <w:sym w:font="Symbol" w:char="F07F"/>
      </w:r>
      <w:r w:rsidRPr="000515AA">
        <w:rPr>
          <w:rFonts w:ascii="Arial" w:eastAsia="Arial Unicode MS" w:hAnsi="Arial" w:cs="Arial"/>
          <w:b/>
          <w:sz w:val="20"/>
          <w:szCs w:val="20"/>
        </w:rPr>
        <w:t xml:space="preserve"> nie polegam</w:t>
      </w:r>
      <w:r w:rsidRPr="000515AA">
        <w:rPr>
          <w:rFonts w:ascii="Arial" w:eastAsia="Arial Unicode MS" w:hAnsi="Arial" w:cs="Arial"/>
          <w:bCs/>
          <w:sz w:val="20"/>
          <w:szCs w:val="20"/>
        </w:rPr>
        <w:t xml:space="preserve"> </w:t>
      </w:r>
      <w:r w:rsidRPr="000515AA">
        <w:rPr>
          <w:rFonts w:ascii="Arial" w:eastAsia="Arial Unicode MS" w:hAnsi="Arial" w:cs="Arial"/>
          <w:bCs/>
          <w:sz w:val="20"/>
          <w:szCs w:val="20"/>
          <w:vertAlign w:val="superscript"/>
        </w:rPr>
        <w:t>*</w:t>
      </w:r>
      <w:r w:rsidRPr="000515AA">
        <w:rPr>
          <w:rFonts w:ascii="Arial" w:eastAsia="Arial Unicode MS" w:hAnsi="Arial" w:cs="Arial"/>
          <w:bCs/>
          <w:sz w:val="20"/>
          <w:szCs w:val="20"/>
        </w:rPr>
        <w:t xml:space="preserve"> na zdolnościach technicznych lub zawodowych lub sytuacji finansowej lub innych podmiotów udostepniających te zasoby zgodnie z przepisami art. 118 ustawy Pzp.</w:t>
      </w:r>
    </w:p>
    <w:p w14:paraId="20C0DC00" w14:textId="0238BD39" w:rsidR="000515AA" w:rsidRPr="000515AA" w:rsidRDefault="000515AA" w:rsidP="00AF5958">
      <w:pPr>
        <w:widowControl w:val="0"/>
        <w:suppressAutoHyphens w:val="0"/>
        <w:overflowPunct w:val="0"/>
        <w:autoSpaceDE w:val="0"/>
        <w:autoSpaceDN w:val="0"/>
        <w:adjustRightInd w:val="0"/>
        <w:spacing w:line="276" w:lineRule="auto"/>
        <w:ind w:left="284"/>
        <w:jc w:val="both"/>
        <w:rPr>
          <w:rFonts w:ascii="Arial" w:eastAsia="Arial Unicode MS" w:hAnsi="Arial" w:cs="Arial"/>
          <w:b/>
          <w:i/>
          <w:iCs/>
          <w:sz w:val="20"/>
          <w:szCs w:val="20"/>
        </w:rPr>
      </w:pPr>
      <w:r w:rsidRPr="000515AA">
        <w:rPr>
          <w:rFonts w:ascii="Arial" w:eastAsia="Arial Unicode MS" w:hAnsi="Arial" w:cs="Arial"/>
          <w:b/>
          <w:i/>
          <w:iCs/>
          <w:sz w:val="20"/>
          <w:szCs w:val="20"/>
        </w:rPr>
        <w:t>Uwaga:</w:t>
      </w:r>
    </w:p>
    <w:p w14:paraId="34BD9120" w14:textId="7188E53D" w:rsidR="000515AA" w:rsidRPr="000515AA" w:rsidRDefault="00424214" w:rsidP="00AF5958">
      <w:pPr>
        <w:pStyle w:val="Akapitzlist"/>
        <w:widowControl w:val="0"/>
        <w:numPr>
          <w:ilvl w:val="0"/>
          <w:numId w:val="29"/>
        </w:numPr>
        <w:suppressAutoHyphens w:val="0"/>
        <w:overflowPunct w:val="0"/>
        <w:autoSpaceDE w:val="0"/>
        <w:autoSpaceDN w:val="0"/>
        <w:adjustRightInd w:val="0"/>
        <w:spacing w:line="276" w:lineRule="auto"/>
        <w:ind w:left="567" w:hanging="283"/>
        <w:jc w:val="both"/>
        <w:rPr>
          <w:rFonts w:ascii="Arial" w:eastAsia="Arial Unicode MS" w:hAnsi="Arial" w:cs="Arial"/>
          <w:bCs/>
          <w:sz w:val="20"/>
          <w:szCs w:val="20"/>
          <w:lang w:val="pl-PL"/>
        </w:rPr>
      </w:pPr>
      <w:r>
        <w:rPr>
          <w:rFonts w:ascii="Arial" w:eastAsia="Arial Unicode MS" w:hAnsi="Arial" w:cs="Arial"/>
          <w:bCs/>
          <w:sz w:val="20"/>
          <w:szCs w:val="20"/>
          <w:lang w:val="pl-PL"/>
        </w:rPr>
        <w:t>w</w:t>
      </w:r>
      <w:r w:rsidR="000515AA" w:rsidRPr="000515AA">
        <w:rPr>
          <w:rFonts w:ascii="Arial" w:eastAsia="Arial Unicode MS" w:hAnsi="Arial" w:cs="Arial"/>
          <w:bCs/>
          <w:sz w:val="20"/>
          <w:szCs w:val="20"/>
          <w:lang w:val="pl-PL"/>
        </w:rPr>
        <w:t xml:space="preserve"> przypadku gdy wykonawca nie zaznaczy żadnego kwadratu lub zaznaczy ,,nie polegam”, zamawiający uzna, iż wykonawca nie polega na zdolnościach technicznych lub zawodowych lub sytuacji finansowej lub ekonomicznej innych podmiotów w celu spełnienia warunku udziału w niniejszym postępowaniu o udzielenie zamówienia.</w:t>
      </w:r>
    </w:p>
    <w:p w14:paraId="05BBEB57" w14:textId="4C49DFB0" w:rsidR="000515AA" w:rsidRPr="000515AA" w:rsidRDefault="00424214" w:rsidP="00AF5958">
      <w:pPr>
        <w:pStyle w:val="Akapitzlist"/>
        <w:widowControl w:val="0"/>
        <w:numPr>
          <w:ilvl w:val="0"/>
          <w:numId w:val="29"/>
        </w:numPr>
        <w:suppressAutoHyphens w:val="0"/>
        <w:overflowPunct w:val="0"/>
        <w:autoSpaceDE w:val="0"/>
        <w:autoSpaceDN w:val="0"/>
        <w:adjustRightInd w:val="0"/>
        <w:spacing w:line="276" w:lineRule="auto"/>
        <w:ind w:left="567" w:hanging="283"/>
        <w:jc w:val="both"/>
        <w:rPr>
          <w:rFonts w:ascii="Arial" w:eastAsia="Arial Unicode MS" w:hAnsi="Arial" w:cs="Arial"/>
          <w:bCs/>
          <w:sz w:val="20"/>
          <w:szCs w:val="20"/>
          <w:lang w:val="pl-PL"/>
        </w:rPr>
      </w:pPr>
      <w:r>
        <w:rPr>
          <w:rFonts w:ascii="Arial" w:eastAsia="Arial Unicode MS" w:hAnsi="Arial" w:cs="Arial"/>
          <w:bCs/>
          <w:sz w:val="20"/>
          <w:szCs w:val="20"/>
          <w:lang w:val="pl-PL"/>
        </w:rPr>
        <w:t>w</w:t>
      </w:r>
      <w:r w:rsidR="000515AA" w:rsidRPr="000515AA">
        <w:rPr>
          <w:rFonts w:ascii="Arial" w:eastAsia="Arial Unicode MS" w:hAnsi="Arial" w:cs="Arial"/>
          <w:bCs/>
          <w:sz w:val="20"/>
          <w:szCs w:val="20"/>
          <w:lang w:val="pl-PL"/>
        </w:rPr>
        <w:t xml:space="preserve"> przypadku, gdy wykonawca zaznaczy ,,polegam”, wówczas do formularza oferty należy dołączyć zobowiązanie podmiotu udostępniającego wykonawcy zasoby na potrzeby realizacji zamówienia – wg wzoru stanowiącego załącznik nr 4 do SWZ.</w:t>
      </w:r>
    </w:p>
    <w:p w14:paraId="74A08E43" w14:textId="0DBD2FB2" w:rsidR="00552E30" w:rsidRDefault="00552E30"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eastAsia="Arial Unicode MS" w:hAnsi="Arial" w:cs="Arial"/>
          <w:bCs/>
          <w:sz w:val="20"/>
          <w:szCs w:val="20"/>
        </w:rPr>
        <w:t>Oświadczam</w:t>
      </w:r>
      <w:r w:rsidR="000515AA" w:rsidRPr="000515AA">
        <w:rPr>
          <w:rFonts w:ascii="Arial" w:eastAsia="Arial Unicode MS" w:hAnsi="Arial" w:cs="Arial"/>
          <w:bCs/>
          <w:sz w:val="20"/>
          <w:szCs w:val="20"/>
        </w:rPr>
        <w:t>y</w:t>
      </w:r>
      <w:r w:rsidRPr="000515AA">
        <w:rPr>
          <w:rFonts w:ascii="Arial" w:eastAsia="Arial Unicode MS" w:hAnsi="Arial" w:cs="Arial"/>
          <w:bCs/>
          <w:sz w:val="20"/>
          <w:szCs w:val="20"/>
        </w:rPr>
        <w:t>, że zapoznaliśmy się ze Specyfikacją Warunków Zamówienia, istotnymi postanowieniami do umowy oraz wyjaśnieniami i zmianami SWZ przekazanymi przez Zamawiającego i</w:t>
      </w:r>
      <w:r w:rsidR="00DA07F2">
        <w:rPr>
          <w:rFonts w:ascii="Arial" w:eastAsia="Arial Unicode MS" w:hAnsi="Arial" w:cs="Arial"/>
          <w:bCs/>
          <w:sz w:val="20"/>
          <w:szCs w:val="20"/>
        </w:rPr>
        <w:t xml:space="preserve"> </w:t>
      </w:r>
      <w:r w:rsidRPr="000515AA">
        <w:rPr>
          <w:rFonts w:ascii="Arial" w:eastAsia="Arial Unicode MS" w:hAnsi="Arial" w:cs="Arial"/>
          <w:bCs/>
          <w:sz w:val="20"/>
          <w:szCs w:val="20"/>
        </w:rPr>
        <w:t>uznajemy się za związanych określonymi w nich postanowieniami i zasadami postępowania.</w:t>
      </w:r>
    </w:p>
    <w:p w14:paraId="4E7E9142" w14:textId="2DDB6880"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hAnsi="Arial" w:cs="Arial"/>
          <w:sz w:val="20"/>
          <w:szCs w:val="20"/>
        </w:rPr>
        <w:t>Oświadczamy, że zawarty w Specyfikacji Warunków Zamówienia projekt umowy został przez nas zaakceptowany i zobowiązujemy się, w przypadku wybrania naszej oferty, do zawarcia umowy na wyżej wymienionych warunkach w miejscu i terminie wyznaczonym przez Zamawiającego.</w:t>
      </w:r>
    </w:p>
    <w:p w14:paraId="689760A0" w14:textId="64AFFECC"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hAnsi="Arial" w:cs="Arial"/>
          <w:bCs/>
          <w:sz w:val="20"/>
          <w:szCs w:val="20"/>
        </w:rPr>
        <w:t>Oświadczamy, że przedmiot zamówienia zrealizujemy w terminie: zgodnie z postanowieniami SWZ.</w:t>
      </w:r>
    </w:p>
    <w:p w14:paraId="1262B730" w14:textId="5226BF22"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hAnsi="Arial" w:cs="Arial"/>
          <w:sz w:val="20"/>
          <w:szCs w:val="20"/>
        </w:rPr>
        <w:lastRenderedPageBreak/>
        <w:t xml:space="preserve">Zobowiązujemy się w przypadku wybrania naszej </w:t>
      </w:r>
      <w:r w:rsidR="00B33CB6" w:rsidRPr="000515AA">
        <w:rPr>
          <w:rFonts w:ascii="Arial" w:hAnsi="Arial" w:cs="Arial"/>
          <w:sz w:val="20"/>
          <w:szCs w:val="20"/>
        </w:rPr>
        <w:t>oferty</w:t>
      </w:r>
      <w:r w:rsidRPr="000515AA">
        <w:rPr>
          <w:rFonts w:ascii="Arial" w:hAnsi="Arial" w:cs="Arial"/>
          <w:sz w:val="20"/>
          <w:szCs w:val="20"/>
        </w:rPr>
        <w:t xml:space="preserve"> jako najkorzystniejszej do wniesienia zabezpieczenia należytego wykonania umowy o równowartości </w:t>
      </w:r>
      <w:r w:rsidR="002426F5" w:rsidRPr="000515AA">
        <w:rPr>
          <w:rFonts w:ascii="Arial" w:hAnsi="Arial" w:cs="Arial"/>
          <w:sz w:val="20"/>
          <w:szCs w:val="20"/>
        </w:rPr>
        <w:t>5</w:t>
      </w:r>
      <w:r w:rsidRPr="000515AA">
        <w:rPr>
          <w:rFonts w:ascii="Arial" w:hAnsi="Arial" w:cs="Arial"/>
          <w:sz w:val="20"/>
          <w:szCs w:val="20"/>
        </w:rPr>
        <w:t xml:space="preserve"> % ceny ofertowej (brutto).</w:t>
      </w:r>
    </w:p>
    <w:p w14:paraId="701A76D7" w14:textId="1DBAB15D"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426" w:hanging="426"/>
        <w:jc w:val="both"/>
        <w:rPr>
          <w:rFonts w:ascii="Arial" w:eastAsia="Arial Unicode MS" w:hAnsi="Arial" w:cs="Arial"/>
          <w:bCs/>
          <w:sz w:val="20"/>
          <w:szCs w:val="20"/>
        </w:rPr>
      </w:pPr>
      <w:r w:rsidRPr="000515AA">
        <w:rPr>
          <w:rFonts w:ascii="Arial" w:hAnsi="Arial" w:cs="Arial"/>
          <w:bCs/>
          <w:sz w:val="20"/>
          <w:szCs w:val="20"/>
        </w:rPr>
        <w:t>Oświadczamy, że uważamy się za związan</w:t>
      </w:r>
      <w:r w:rsidR="007719D4" w:rsidRPr="000515AA">
        <w:rPr>
          <w:rFonts w:ascii="Arial" w:hAnsi="Arial" w:cs="Arial"/>
          <w:bCs/>
          <w:sz w:val="20"/>
          <w:szCs w:val="20"/>
        </w:rPr>
        <w:t xml:space="preserve">ych niniejszą </w:t>
      </w:r>
      <w:r w:rsidRPr="000515AA">
        <w:rPr>
          <w:rFonts w:ascii="Arial" w:hAnsi="Arial" w:cs="Arial"/>
          <w:bCs/>
          <w:sz w:val="20"/>
          <w:szCs w:val="20"/>
        </w:rPr>
        <w:t xml:space="preserve">ofertą </w:t>
      </w:r>
      <w:r w:rsidR="007719D4" w:rsidRPr="000515AA">
        <w:rPr>
          <w:rFonts w:ascii="Arial" w:hAnsi="Arial" w:cs="Arial"/>
          <w:bCs/>
          <w:sz w:val="20"/>
          <w:szCs w:val="20"/>
        </w:rPr>
        <w:t>na czas wskazany w Specyfikacji Warunków Zamówienia</w:t>
      </w:r>
      <w:r w:rsidRPr="000515AA">
        <w:rPr>
          <w:rFonts w:ascii="Arial" w:hAnsi="Arial" w:cs="Arial"/>
          <w:bCs/>
          <w:sz w:val="20"/>
          <w:szCs w:val="20"/>
        </w:rPr>
        <w:t>.</w:t>
      </w:r>
    </w:p>
    <w:p w14:paraId="424DFE1B" w14:textId="77777777" w:rsidR="00552E30" w:rsidRPr="00150456" w:rsidRDefault="00552E30" w:rsidP="00AF5958">
      <w:pPr>
        <w:widowControl w:val="0"/>
        <w:numPr>
          <w:ilvl w:val="0"/>
          <w:numId w:val="26"/>
        </w:numPr>
        <w:suppressAutoHyphens w:val="0"/>
        <w:overflowPunct w:val="0"/>
        <w:autoSpaceDE w:val="0"/>
        <w:autoSpaceDN w:val="0"/>
        <w:adjustRightInd w:val="0"/>
        <w:spacing w:before="120" w:line="276" w:lineRule="auto"/>
        <w:ind w:left="426" w:hanging="426"/>
        <w:jc w:val="both"/>
        <w:rPr>
          <w:rFonts w:ascii="Arial" w:eastAsia="Arial Unicode MS" w:hAnsi="Arial" w:cs="Arial"/>
          <w:bCs/>
          <w:sz w:val="20"/>
          <w:szCs w:val="20"/>
        </w:rPr>
      </w:pPr>
      <w:r w:rsidRPr="000515AA">
        <w:rPr>
          <w:rFonts w:ascii="Arial" w:hAnsi="Arial" w:cs="Arial"/>
          <w:bCs/>
          <w:sz w:val="20"/>
          <w:szCs w:val="20"/>
        </w:rPr>
        <w:t xml:space="preserve">Oświadczamy, że wypełniliśmy obowiązki informacyjne przewidziane w art. 13 lub art. 14 RODO </w:t>
      </w:r>
      <w:r w:rsidRPr="000515AA">
        <w:rPr>
          <w:rFonts w:ascii="Arial" w:hAnsi="Arial" w:cs="Arial"/>
          <w:bCs/>
          <w:sz w:val="20"/>
          <w:szCs w:val="20"/>
          <w:vertAlign w:val="superscript"/>
        </w:rPr>
        <w:t>1)</w:t>
      </w:r>
      <w:r w:rsidRPr="000515AA">
        <w:rPr>
          <w:rFonts w:ascii="Arial" w:hAnsi="Arial" w:cs="Arial"/>
          <w:bCs/>
          <w:sz w:val="20"/>
          <w:szCs w:val="20"/>
        </w:rPr>
        <w:t xml:space="preserve"> wobec osób fizycznych, od których dane osobowe bezpośrednio lub pośrednio pozyskałem w celu ubiegania się o udzielenie zamówienia publicznego w niniejszym </w:t>
      </w:r>
      <w:proofErr w:type="gramStart"/>
      <w:r w:rsidRPr="000515AA">
        <w:rPr>
          <w:rFonts w:ascii="Arial" w:hAnsi="Arial" w:cs="Arial"/>
          <w:bCs/>
          <w:sz w:val="20"/>
          <w:szCs w:val="20"/>
        </w:rPr>
        <w:t>postępowaniu.*</w:t>
      </w:r>
      <w:proofErr w:type="gramEnd"/>
      <w:r w:rsidRPr="000515AA">
        <w:rPr>
          <w:rFonts w:ascii="Arial" w:hAnsi="Arial" w:cs="Arial"/>
          <w:bCs/>
          <w:sz w:val="20"/>
          <w:szCs w:val="20"/>
        </w:rPr>
        <w:t>*</w:t>
      </w:r>
    </w:p>
    <w:p w14:paraId="463AB675" w14:textId="77777777" w:rsidR="00150456" w:rsidRPr="0055205F" w:rsidRDefault="00150456" w:rsidP="00150456">
      <w:pPr>
        <w:widowControl w:val="0"/>
        <w:numPr>
          <w:ilvl w:val="0"/>
          <w:numId w:val="26"/>
        </w:numPr>
        <w:suppressAutoHyphens w:val="0"/>
        <w:overflowPunct w:val="0"/>
        <w:autoSpaceDE w:val="0"/>
        <w:autoSpaceDN w:val="0"/>
        <w:adjustRightInd w:val="0"/>
        <w:spacing w:before="120" w:after="80"/>
        <w:ind w:left="426" w:hanging="426"/>
        <w:jc w:val="both"/>
        <w:rPr>
          <w:rFonts w:ascii="Arial" w:eastAsia="Arial Unicode MS" w:hAnsi="Arial" w:cs="Arial"/>
          <w:bCs/>
          <w:sz w:val="20"/>
          <w:szCs w:val="20"/>
        </w:rPr>
      </w:pPr>
      <w:r w:rsidRPr="0048288C">
        <w:rPr>
          <w:rFonts w:ascii="Arial" w:hAnsi="Arial" w:cs="Arial"/>
          <w:b/>
          <w:bCs/>
          <w:sz w:val="20"/>
          <w:szCs w:val="20"/>
        </w:rPr>
        <w:t>Oświadczamy, iż</w:t>
      </w:r>
      <w:r w:rsidRPr="0055205F">
        <w:rPr>
          <w:rFonts w:ascii="Arial" w:hAnsi="Arial" w:cs="Arial"/>
          <w:sz w:val="20"/>
          <w:szCs w:val="20"/>
        </w:rPr>
        <w:t>:</w:t>
      </w:r>
    </w:p>
    <w:p w14:paraId="17C66147" w14:textId="12D39C1B" w:rsidR="00150456" w:rsidRPr="00B33CB6" w:rsidRDefault="00150456" w:rsidP="00B33CB6">
      <w:pPr>
        <w:numPr>
          <w:ilvl w:val="0"/>
          <w:numId w:val="34"/>
        </w:numPr>
        <w:spacing w:line="276" w:lineRule="auto"/>
        <w:ind w:left="709" w:hanging="283"/>
        <w:contextualSpacing/>
        <w:jc w:val="both"/>
        <w:rPr>
          <w:rFonts w:ascii="Arial" w:hAnsi="Arial" w:cs="Arial"/>
          <w:sz w:val="20"/>
          <w:szCs w:val="20"/>
        </w:rPr>
      </w:pPr>
      <w:r w:rsidRPr="0055205F">
        <w:rPr>
          <w:rFonts w:ascii="Arial" w:hAnsi="Arial" w:cs="Arial"/>
          <w:sz w:val="20"/>
          <w:szCs w:val="20"/>
        </w:rPr>
        <w:t xml:space="preserve">nie jesteśmy </w:t>
      </w:r>
      <w:r w:rsidRPr="00B33CB6">
        <w:rPr>
          <w:rFonts w:ascii="Arial" w:hAnsi="Arial" w:cs="Arial"/>
          <w:sz w:val="20"/>
          <w:szCs w:val="20"/>
        </w:rPr>
        <w:t>podmiotem (podmiotami), wobec którego (których) obowiązują / zastosowanie mają sankcje i zakazy dotyczące obszaru zamówień publicznych (w szczególności związane z </w:t>
      </w:r>
      <w:r w:rsidRPr="00B33CB6">
        <w:rPr>
          <w:rFonts w:ascii="Arial" w:eastAsia="Arial Unicode MS" w:hAnsi="Arial" w:cs="Arial"/>
          <w:sz w:val="20"/>
          <w:szCs w:val="20"/>
        </w:rPr>
        <w:t>wykluczeniem z udziału w</w:t>
      </w:r>
      <w:r w:rsidR="001178D2" w:rsidRPr="00B33CB6">
        <w:rPr>
          <w:rFonts w:ascii="Arial" w:eastAsia="Arial Unicode MS" w:hAnsi="Arial" w:cs="Arial"/>
          <w:sz w:val="20"/>
          <w:szCs w:val="20"/>
        </w:rPr>
        <w:t> </w:t>
      </w:r>
      <w:r w:rsidRPr="00B33CB6">
        <w:rPr>
          <w:rFonts w:ascii="Arial" w:eastAsia="Arial Unicode MS" w:hAnsi="Arial" w:cs="Arial"/>
          <w:sz w:val="20"/>
          <w:szCs w:val="20"/>
        </w:rPr>
        <w:t xml:space="preserve">postępowaniach zamówieniowych) </w:t>
      </w:r>
      <w:r w:rsidRPr="00B33CB6">
        <w:rPr>
          <w:rFonts w:ascii="Arial" w:hAnsi="Arial" w:cs="Arial"/>
          <w:sz w:val="20"/>
          <w:szCs w:val="20"/>
        </w:rPr>
        <w:t xml:space="preserve">określone w </w:t>
      </w:r>
      <w:r w:rsidRPr="00B33CB6">
        <w:rPr>
          <w:rFonts w:ascii="Arial" w:eastAsia="Calibri" w:hAnsi="Arial" w:cs="Arial"/>
          <w:sz w:val="20"/>
          <w:szCs w:val="20"/>
        </w:rPr>
        <w:t xml:space="preserve">art. 7 </w:t>
      </w:r>
      <w:r w:rsidRPr="00B33CB6">
        <w:rPr>
          <w:rFonts w:ascii="Arial" w:eastAsia="Arial Unicode MS" w:hAnsi="Arial" w:cs="Arial"/>
          <w:iCs/>
          <w:sz w:val="20"/>
          <w:szCs w:val="20"/>
        </w:rPr>
        <w:t>u</w:t>
      </w:r>
      <w:r w:rsidRPr="00B33CB6">
        <w:rPr>
          <w:rFonts w:ascii="Arial" w:eastAsia="Calibri" w:hAnsi="Arial" w:cs="Arial"/>
          <w:iCs/>
          <w:sz w:val="20"/>
          <w:szCs w:val="20"/>
        </w:rPr>
        <w:t>stawy z dnia 13.04.2022 r. o szczególnych rozwiązaniach w zakresie przeciwdziałania wspieraniu agresji na Ukrainę oraz służących ochronie bezpieczeństwa narodowego</w:t>
      </w:r>
      <w:r w:rsidRPr="00B33CB6">
        <w:rPr>
          <w:rFonts w:ascii="Arial" w:eastAsia="Calibri" w:hAnsi="Arial" w:cs="Arial"/>
          <w:i/>
          <w:sz w:val="20"/>
          <w:szCs w:val="20"/>
        </w:rPr>
        <w:t xml:space="preserve"> </w:t>
      </w:r>
      <w:r w:rsidRPr="00B33CB6">
        <w:rPr>
          <w:rFonts w:ascii="Arial" w:eastAsia="Calibri" w:hAnsi="Arial" w:cs="Arial"/>
          <w:sz w:val="20"/>
          <w:szCs w:val="20"/>
        </w:rPr>
        <w:t>(zwanego dalej ustawą),</w:t>
      </w:r>
    </w:p>
    <w:p w14:paraId="5F98DC21" w14:textId="77777777" w:rsidR="001178D2" w:rsidRPr="001178D2" w:rsidRDefault="001178D2" w:rsidP="001178D2">
      <w:pPr>
        <w:spacing w:line="276" w:lineRule="auto"/>
        <w:contextualSpacing/>
        <w:jc w:val="both"/>
        <w:rPr>
          <w:rFonts w:ascii="Arial" w:eastAsia="Calibri" w:hAnsi="Arial" w:cs="Arial"/>
          <w:sz w:val="8"/>
          <w:szCs w:val="8"/>
        </w:rPr>
      </w:pPr>
    </w:p>
    <w:p w14:paraId="7E34CF91" w14:textId="17E9C931" w:rsidR="00150456" w:rsidRPr="00B33CB6" w:rsidRDefault="00150456" w:rsidP="00B33CB6">
      <w:pPr>
        <w:numPr>
          <w:ilvl w:val="0"/>
          <w:numId w:val="34"/>
        </w:numPr>
        <w:spacing w:line="276" w:lineRule="auto"/>
        <w:ind w:left="709" w:hanging="283"/>
        <w:contextualSpacing/>
        <w:jc w:val="both"/>
        <w:rPr>
          <w:rFonts w:ascii="Arial" w:hAnsi="Arial" w:cs="Arial"/>
          <w:sz w:val="20"/>
          <w:szCs w:val="20"/>
        </w:rPr>
      </w:pPr>
      <w:r w:rsidRPr="0055205F">
        <w:rPr>
          <w:rFonts w:ascii="Arial" w:eastAsia="Calibri" w:hAnsi="Arial" w:cs="Arial"/>
          <w:sz w:val="20"/>
          <w:szCs w:val="20"/>
        </w:rPr>
        <w:t>tzn. nie jesteśmy</w:t>
      </w:r>
      <w:r w:rsidR="00B33CB6">
        <w:rPr>
          <w:rFonts w:ascii="Arial" w:hAnsi="Arial" w:cs="Arial"/>
          <w:sz w:val="20"/>
          <w:szCs w:val="20"/>
        </w:rPr>
        <w:t xml:space="preserve"> </w:t>
      </w:r>
      <w:r w:rsidRPr="00B33CB6">
        <w:rPr>
          <w:rFonts w:ascii="Arial" w:hAnsi="Arial" w:cs="Arial"/>
          <w:sz w:val="20"/>
          <w:szCs w:val="20"/>
        </w:rPr>
        <w:t xml:space="preserve">podmiotem (podmiotami), </w:t>
      </w:r>
      <w:r w:rsidRPr="00B33CB6">
        <w:rPr>
          <w:rFonts w:ascii="Arial" w:hAnsi="Arial" w:cs="Arial"/>
          <w:sz w:val="20"/>
          <w:szCs w:val="20"/>
          <w:lang w:eastAsia="pl-PL"/>
        </w:rPr>
        <w:t xml:space="preserve">o którym mowa w art. 7 ust. 1 ustawy </w:t>
      </w:r>
    </w:p>
    <w:p w14:paraId="4B0BFB37" w14:textId="5E5EABAF" w:rsidR="00150456" w:rsidRDefault="00150456" w:rsidP="00150456">
      <w:pPr>
        <w:spacing w:line="276" w:lineRule="auto"/>
        <w:ind w:left="708"/>
        <w:contextualSpacing/>
        <w:jc w:val="both"/>
        <w:rPr>
          <w:rFonts w:ascii="Arial" w:hAnsi="Arial" w:cs="Arial"/>
          <w:sz w:val="20"/>
          <w:szCs w:val="20"/>
          <w:lang w:eastAsia="pl-PL"/>
        </w:rPr>
      </w:pPr>
      <w:r w:rsidRPr="0055205F">
        <w:rPr>
          <w:rFonts w:ascii="Arial" w:hAnsi="Arial" w:cs="Arial"/>
          <w:sz w:val="20"/>
          <w:szCs w:val="20"/>
          <w:lang w:eastAsia="pl-PL"/>
        </w:rPr>
        <w:t>(podmioty stanowiące: a) wykonawc</w:t>
      </w:r>
      <w:r>
        <w:rPr>
          <w:rFonts w:ascii="Arial" w:hAnsi="Arial" w:cs="Arial"/>
          <w:sz w:val="20"/>
          <w:szCs w:val="20"/>
          <w:lang w:eastAsia="pl-PL"/>
        </w:rPr>
        <w:t>a</w:t>
      </w:r>
      <w:r w:rsidRPr="0055205F">
        <w:rPr>
          <w:rFonts w:ascii="Arial" w:hAnsi="Arial" w:cs="Arial"/>
          <w:sz w:val="20"/>
          <w:szCs w:val="20"/>
          <w:lang w:eastAsia="pl-PL"/>
        </w:rPr>
        <w:t xml:space="preserve"> wymienion</w:t>
      </w:r>
      <w:r>
        <w:rPr>
          <w:rFonts w:ascii="Arial" w:hAnsi="Arial" w:cs="Arial"/>
          <w:sz w:val="20"/>
          <w:szCs w:val="20"/>
          <w:lang w:eastAsia="pl-PL"/>
        </w:rPr>
        <w:t>y</w:t>
      </w:r>
      <w:r w:rsidRPr="0055205F">
        <w:rPr>
          <w:rFonts w:ascii="Arial" w:hAnsi="Arial" w:cs="Arial"/>
          <w:sz w:val="20"/>
          <w:szCs w:val="20"/>
          <w:lang w:eastAsia="pl-PL"/>
        </w:rPr>
        <w:t xml:space="preserve"> w wykazach określonych</w:t>
      </w:r>
      <w:r>
        <w:rPr>
          <w:rFonts w:ascii="Arial" w:hAnsi="Arial" w:cs="Arial"/>
          <w:sz w:val="20"/>
          <w:szCs w:val="20"/>
          <w:lang w:eastAsia="pl-PL"/>
        </w:rPr>
        <w:t xml:space="preserve"> </w:t>
      </w:r>
      <w:r w:rsidRPr="0055205F">
        <w:rPr>
          <w:rFonts w:ascii="Arial" w:hAnsi="Arial" w:cs="Arial"/>
          <w:sz w:val="20"/>
          <w:szCs w:val="20"/>
          <w:lang w:eastAsia="pl-PL"/>
        </w:rPr>
        <w:t>w rozporządzeniu 765/2006 i rozporządzeniu 269/2014 albo wpisan</w:t>
      </w:r>
      <w:r>
        <w:rPr>
          <w:rFonts w:ascii="Arial" w:hAnsi="Arial" w:cs="Arial"/>
          <w:sz w:val="20"/>
          <w:szCs w:val="20"/>
          <w:lang w:eastAsia="pl-PL"/>
        </w:rPr>
        <w:t>y</w:t>
      </w:r>
      <w:r w:rsidRPr="0055205F">
        <w:rPr>
          <w:rFonts w:ascii="Arial" w:hAnsi="Arial" w:cs="Arial"/>
          <w:sz w:val="20"/>
          <w:szCs w:val="20"/>
          <w:lang w:eastAsia="pl-PL"/>
        </w:rPr>
        <w:t xml:space="preserve"> na listę, o której</w:t>
      </w:r>
      <w:r>
        <w:rPr>
          <w:rFonts w:ascii="Arial" w:hAnsi="Arial" w:cs="Arial"/>
          <w:sz w:val="20"/>
          <w:szCs w:val="20"/>
          <w:lang w:eastAsia="pl-PL"/>
        </w:rPr>
        <w:t xml:space="preserve"> </w:t>
      </w:r>
      <w:r w:rsidRPr="0055205F">
        <w:rPr>
          <w:rFonts w:ascii="Arial" w:hAnsi="Arial" w:cs="Arial"/>
          <w:sz w:val="20"/>
          <w:szCs w:val="20"/>
          <w:lang w:eastAsia="pl-PL"/>
        </w:rPr>
        <w:t>mowa w art. 2 ustawy, na</w:t>
      </w:r>
      <w:r>
        <w:rPr>
          <w:rFonts w:ascii="Arial" w:hAnsi="Arial" w:cs="Arial"/>
          <w:sz w:val="20"/>
          <w:szCs w:val="20"/>
          <w:lang w:eastAsia="pl-PL"/>
        </w:rPr>
        <w:t> </w:t>
      </w:r>
      <w:r w:rsidRPr="0055205F">
        <w:rPr>
          <w:rFonts w:ascii="Arial" w:hAnsi="Arial" w:cs="Arial"/>
          <w:sz w:val="20"/>
          <w:szCs w:val="20"/>
          <w:lang w:eastAsia="pl-PL"/>
        </w:rPr>
        <w:t>podstawie decyzji w sprawie wpisu na listę rozstrzygającej o zastosowaniu środka, o</w:t>
      </w:r>
      <w:r>
        <w:rPr>
          <w:rFonts w:ascii="Arial" w:hAnsi="Arial" w:cs="Arial"/>
          <w:sz w:val="20"/>
          <w:szCs w:val="20"/>
          <w:lang w:eastAsia="pl-PL"/>
        </w:rPr>
        <w:t> </w:t>
      </w:r>
      <w:r w:rsidRPr="0055205F">
        <w:rPr>
          <w:rFonts w:ascii="Arial" w:hAnsi="Arial" w:cs="Arial"/>
          <w:sz w:val="20"/>
          <w:szCs w:val="20"/>
          <w:lang w:eastAsia="pl-PL"/>
        </w:rPr>
        <w:t>którym mowa w art. 1 pkt 3 ustawy; b) wykonawc</w:t>
      </w:r>
      <w:r>
        <w:rPr>
          <w:rFonts w:ascii="Arial" w:hAnsi="Arial" w:cs="Arial"/>
          <w:sz w:val="20"/>
          <w:szCs w:val="20"/>
          <w:lang w:eastAsia="pl-PL"/>
        </w:rPr>
        <w:t>a</w:t>
      </w:r>
      <w:r w:rsidRPr="0055205F">
        <w:rPr>
          <w:rFonts w:ascii="Arial" w:hAnsi="Arial" w:cs="Arial"/>
          <w:sz w:val="20"/>
          <w:szCs w:val="20"/>
          <w:lang w:eastAsia="pl-PL"/>
        </w:rPr>
        <w:t>, którego beneficjentem rzeczywistym w</w:t>
      </w:r>
      <w:r w:rsidR="0022062F">
        <w:rPr>
          <w:rFonts w:ascii="Arial" w:hAnsi="Arial" w:cs="Arial"/>
          <w:sz w:val="20"/>
          <w:szCs w:val="20"/>
          <w:lang w:eastAsia="pl-PL"/>
        </w:rPr>
        <w:t xml:space="preserve"> </w:t>
      </w:r>
      <w:r w:rsidRPr="0055205F">
        <w:rPr>
          <w:rFonts w:ascii="Arial" w:hAnsi="Arial" w:cs="Arial"/>
          <w:sz w:val="20"/>
          <w:szCs w:val="20"/>
          <w:lang w:eastAsia="pl-PL"/>
        </w:rPr>
        <w:t xml:space="preserve">rozumieniu </w:t>
      </w:r>
      <w:r w:rsidRPr="0055205F">
        <w:rPr>
          <w:rFonts w:ascii="Arial" w:hAnsi="Arial" w:cs="Arial"/>
          <w:iCs/>
          <w:sz w:val="20"/>
          <w:szCs w:val="20"/>
          <w:lang w:eastAsia="pl-PL"/>
        </w:rPr>
        <w:t>ustawy z dnia 01.03.2018 r.</w:t>
      </w:r>
      <w:r w:rsidRPr="0055205F">
        <w:rPr>
          <w:iCs/>
          <w:sz w:val="20"/>
          <w:szCs w:val="20"/>
          <w:lang w:eastAsia="pl-PL"/>
        </w:rPr>
        <w:t xml:space="preserve"> </w:t>
      </w:r>
      <w:r w:rsidRPr="0055205F">
        <w:rPr>
          <w:rFonts w:ascii="Arial" w:hAnsi="Arial" w:cs="Arial"/>
          <w:iCs/>
          <w:sz w:val="20"/>
          <w:szCs w:val="20"/>
          <w:lang w:eastAsia="pl-PL"/>
        </w:rPr>
        <w:t>o przeciwdziałaniu praniu pieniędzy oraz finansowaniu terroryzmu</w:t>
      </w:r>
      <w:r w:rsidRPr="0055205F">
        <w:rPr>
          <w:rFonts w:ascii="Arial" w:hAnsi="Arial" w:cs="Arial"/>
          <w:sz w:val="20"/>
          <w:szCs w:val="20"/>
          <w:lang w:eastAsia="pl-PL"/>
        </w:rPr>
        <w:t xml:space="preserve"> jest osoba wymieniona w wykazach określonych w rozporządzeniu 765/2006 i rozporządzeniu 269/2014 albo wpisana na listę, o której mowa w ust. 2 ustawy lub</w:t>
      </w:r>
      <w:r w:rsidR="00E96A8C">
        <w:rPr>
          <w:rFonts w:ascii="Arial" w:hAnsi="Arial" w:cs="Arial"/>
          <w:sz w:val="20"/>
          <w:szCs w:val="20"/>
          <w:lang w:eastAsia="pl-PL"/>
        </w:rPr>
        <w:t xml:space="preserve"> </w:t>
      </w:r>
      <w:r w:rsidRPr="0055205F">
        <w:rPr>
          <w:rFonts w:ascii="Arial" w:hAnsi="Arial" w:cs="Arial"/>
          <w:sz w:val="20"/>
          <w:szCs w:val="20"/>
          <w:lang w:eastAsia="pl-PL"/>
        </w:rPr>
        <w:t>będąca takim beneficjentem rzeczywistym od dnia 24.02.2022 r., o ile została wpisana na</w:t>
      </w:r>
      <w:r w:rsidR="00E96A8C">
        <w:rPr>
          <w:rFonts w:ascii="Arial" w:hAnsi="Arial" w:cs="Arial"/>
          <w:sz w:val="20"/>
          <w:szCs w:val="20"/>
          <w:lang w:eastAsia="pl-PL"/>
        </w:rPr>
        <w:t xml:space="preserve"> </w:t>
      </w:r>
      <w:r w:rsidRPr="0055205F">
        <w:rPr>
          <w:rFonts w:ascii="Arial" w:hAnsi="Arial" w:cs="Arial"/>
          <w:sz w:val="20"/>
          <w:szCs w:val="20"/>
          <w:lang w:eastAsia="pl-PL"/>
        </w:rPr>
        <w:t>listę, o której mowa w art. 2 ustawy, na podstawie decyzji</w:t>
      </w:r>
      <w:r w:rsidRPr="0055205F">
        <w:rPr>
          <w:sz w:val="20"/>
          <w:szCs w:val="20"/>
          <w:lang w:eastAsia="pl-PL"/>
        </w:rPr>
        <w:t xml:space="preserve"> </w:t>
      </w:r>
      <w:r w:rsidRPr="0055205F">
        <w:rPr>
          <w:rFonts w:ascii="Arial" w:hAnsi="Arial" w:cs="Arial"/>
          <w:sz w:val="20"/>
          <w:szCs w:val="20"/>
          <w:lang w:eastAsia="pl-PL"/>
        </w:rPr>
        <w:t>w</w:t>
      </w:r>
      <w:r w:rsidR="001178D2">
        <w:rPr>
          <w:rFonts w:ascii="Arial" w:hAnsi="Arial" w:cs="Arial"/>
          <w:sz w:val="20"/>
          <w:szCs w:val="20"/>
          <w:lang w:eastAsia="pl-PL"/>
        </w:rPr>
        <w:t> </w:t>
      </w:r>
      <w:r w:rsidRPr="0055205F">
        <w:rPr>
          <w:rFonts w:ascii="Arial" w:hAnsi="Arial" w:cs="Arial"/>
          <w:sz w:val="20"/>
          <w:szCs w:val="20"/>
          <w:lang w:eastAsia="pl-PL"/>
        </w:rPr>
        <w:t>sprawie wpisu na listę rozstrzygającej o</w:t>
      </w:r>
      <w:r>
        <w:rPr>
          <w:rFonts w:ascii="Arial" w:hAnsi="Arial" w:cs="Arial"/>
          <w:sz w:val="20"/>
          <w:szCs w:val="20"/>
          <w:lang w:eastAsia="pl-PL"/>
        </w:rPr>
        <w:t xml:space="preserve"> </w:t>
      </w:r>
      <w:r w:rsidRPr="0055205F">
        <w:rPr>
          <w:rFonts w:ascii="Arial" w:hAnsi="Arial" w:cs="Arial"/>
          <w:sz w:val="20"/>
          <w:szCs w:val="20"/>
          <w:lang w:eastAsia="pl-PL"/>
        </w:rPr>
        <w:t>zastosowaniu środka, o którym mowa</w:t>
      </w:r>
      <w:r>
        <w:rPr>
          <w:rFonts w:ascii="Arial" w:hAnsi="Arial" w:cs="Arial"/>
          <w:sz w:val="20"/>
          <w:szCs w:val="20"/>
          <w:lang w:eastAsia="pl-PL"/>
        </w:rPr>
        <w:t xml:space="preserve"> </w:t>
      </w:r>
      <w:r w:rsidRPr="0055205F">
        <w:rPr>
          <w:rFonts w:ascii="Arial" w:hAnsi="Arial" w:cs="Arial"/>
          <w:sz w:val="20"/>
          <w:szCs w:val="20"/>
          <w:lang w:eastAsia="pl-PL"/>
        </w:rPr>
        <w:t xml:space="preserve">w art. 1 pkt 3 ustawy; c) wykonawcę, którego jednostką dominującą w rozumieniu art. 3 ust. 1 pkt 37 </w:t>
      </w:r>
      <w:r w:rsidRPr="0055205F">
        <w:rPr>
          <w:rFonts w:ascii="Arial" w:hAnsi="Arial" w:cs="Arial"/>
          <w:iCs/>
          <w:sz w:val="20"/>
          <w:szCs w:val="20"/>
          <w:lang w:eastAsia="pl-PL"/>
        </w:rPr>
        <w:t>ustawy z dnia</w:t>
      </w:r>
      <w:r w:rsidRPr="0055205F">
        <w:rPr>
          <w:iCs/>
          <w:sz w:val="20"/>
          <w:szCs w:val="20"/>
          <w:lang w:eastAsia="pl-PL"/>
        </w:rPr>
        <w:t xml:space="preserve"> </w:t>
      </w:r>
      <w:r w:rsidRPr="0055205F">
        <w:rPr>
          <w:rFonts w:ascii="Arial" w:hAnsi="Arial" w:cs="Arial"/>
          <w:iCs/>
          <w:sz w:val="20"/>
          <w:szCs w:val="20"/>
          <w:lang w:eastAsia="pl-PL"/>
        </w:rPr>
        <w:t>29.09.1994 r. o</w:t>
      </w:r>
      <w:r>
        <w:rPr>
          <w:rFonts w:ascii="Arial" w:hAnsi="Arial" w:cs="Arial"/>
          <w:iCs/>
          <w:sz w:val="20"/>
          <w:szCs w:val="20"/>
          <w:lang w:eastAsia="pl-PL"/>
        </w:rPr>
        <w:t> </w:t>
      </w:r>
      <w:r w:rsidRPr="0055205F">
        <w:rPr>
          <w:rFonts w:ascii="Arial" w:hAnsi="Arial" w:cs="Arial"/>
          <w:iCs/>
          <w:sz w:val="20"/>
          <w:szCs w:val="20"/>
          <w:lang w:eastAsia="pl-PL"/>
        </w:rPr>
        <w:t xml:space="preserve">rachunkowości </w:t>
      </w:r>
      <w:r w:rsidRPr="0055205F">
        <w:rPr>
          <w:rFonts w:ascii="Arial" w:hAnsi="Arial" w:cs="Arial"/>
          <w:sz w:val="20"/>
          <w:szCs w:val="20"/>
          <w:lang w:eastAsia="pl-PL"/>
        </w:rPr>
        <w:t>jest podmiot wymieniony w wykazach</w:t>
      </w:r>
      <w:r w:rsidRPr="0055205F">
        <w:rPr>
          <w:sz w:val="20"/>
          <w:szCs w:val="20"/>
          <w:lang w:eastAsia="pl-PL"/>
        </w:rPr>
        <w:t xml:space="preserve"> </w:t>
      </w:r>
      <w:r w:rsidRPr="0055205F">
        <w:rPr>
          <w:rFonts w:ascii="Arial" w:hAnsi="Arial" w:cs="Arial"/>
          <w:sz w:val="20"/>
          <w:szCs w:val="20"/>
          <w:lang w:eastAsia="pl-PL"/>
        </w:rPr>
        <w:t>określonych w rozporządzeniu 765/2006 i rozporządzeniu 269/2014 albo wpisany na listę,</w:t>
      </w:r>
      <w:r>
        <w:rPr>
          <w:rFonts w:ascii="Arial" w:hAnsi="Arial" w:cs="Arial"/>
          <w:sz w:val="20"/>
          <w:szCs w:val="20"/>
          <w:lang w:eastAsia="pl-PL"/>
        </w:rPr>
        <w:t xml:space="preserve"> </w:t>
      </w:r>
      <w:r w:rsidRPr="0055205F">
        <w:rPr>
          <w:rFonts w:ascii="Arial" w:hAnsi="Arial" w:cs="Arial"/>
          <w:sz w:val="20"/>
          <w:szCs w:val="20"/>
          <w:lang w:eastAsia="pl-PL"/>
        </w:rPr>
        <w:t>o której mowa w art. 2 ustawy, lub</w:t>
      </w:r>
      <w:r>
        <w:rPr>
          <w:rFonts w:ascii="Arial" w:hAnsi="Arial" w:cs="Arial"/>
          <w:sz w:val="20"/>
          <w:szCs w:val="20"/>
          <w:lang w:eastAsia="pl-PL"/>
        </w:rPr>
        <w:t> </w:t>
      </w:r>
      <w:r w:rsidRPr="0055205F">
        <w:rPr>
          <w:rFonts w:ascii="Arial" w:hAnsi="Arial" w:cs="Arial"/>
          <w:sz w:val="20"/>
          <w:szCs w:val="20"/>
          <w:lang w:eastAsia="pl-PL"/>
        </w:rPr>
        <w:t>będący taką jednostką</w:t>
      </w:r>
      <w:r w:rsidRPr="0055205F">
        <w:rPr>
          <w:sz w:val="20"/>
          <w:szCs w:val="20"/>
          <w:lang w:eastAsia="pl-PL"/>
        </w:rPr>
        <w:t xml:space="preserve"> </w:t>
      </w:r>
      <w:r w:rsidRPr="0055205F">
        <w:rPr>
          <w:rFonts w:ascii="Arial" w:hAnsi="Arial" w:cs="Arial"/>
          <w:sz w:val="20"/>
          <w:szCs w:val="20"/>
          <w:lang w:eastAsia="pl-PL"/>
        </w:rPr>
        <w:t>dominującą od dnia 24.02.2022 r., o ile został wpisany na listę, o</w:t>
      </w:r>
      <w:r w:rsidR="00E96A8C">
        <w:rPr>
          <w:rFonts w:ascii="Arial" w:hAnsi="Arial" w:cs="Arial"/>
          <w:sz w:val="20"/>
          <w:szCs w:val="20"/>
          <w:lang w:eastAsia="pl-PL"/>
        </w:rPr>
        <w:t xml:space="preserve"> </w:t>
      </w:r>
      <w:r w:rsidRPr="0055205F">
        <w:rPr>
          <w:rFonts w:ascii="Arial" w:hAnsi="Arial" w:cs="Arial"/>
          <w:sz w:val="20"/>
          <w:szCs w:val="20"/>
          <w:lang w:eastAsia="pl-PL"/>
        </w:rPr>
        <w:t>której mowa w art. 2 ustawy, na podstawie decyzji w sprawie wpisu na listę rozstrzygającej o</w:t>
      </w:r>
      <w:r w:rsidR="00E96A8C">
        <w:rPr>
          <w:rFonts w:ascii="Arial" w:hAnsi="Arial" w:cs="Arial"/>
          <w:sz w:val="20"/>
          <w:szCs w:val="20"/>
          <w:lang w:eastAsia="pl-PL"/>
        </w:rPr>
        <w:t xml:space="preserve"> </w:t>
      </w:r>
      <w:r w:rsidRPr="0055205F">
        <w:rPr>
          <w:rFonts w:ascii="Arial" w:hAnsi="Arial" w:cs="Arial"/>
          <w:sz w:val="20"/>
          <w:szCs w:val="20"/>
          <w:lang w:eastAsia="pl-PL"/>
        </w:rPr>
        <w:t>zastosowaniu środka, o</w:t>
      </w:r>
      <w:r w:rsidR="001178D2">
        <w:rPr>
          <w:rFonts w:ascii="Arial" w:hAnsi="Arial" w:cs="Arial"/>
          <w:sz w:val="20"/>
          <w:szCs w:val="20"/>
          <w:lang w:eastAsia="pl-PL"/>
        </w:rPr>
        <w:t> </w:t>
      </w:r>
      <w:r w:rsidRPr="0055205F">
        <w:rPr>
          <w:rFonts w:ascii="Arial" w:hAnsi="Arial" w:cs="Arial"/>
          <w:sz w:val="20"/>
          <w:szCs w:val="20"/>
          <w:lang w:eastAsia="pl-PL"/>
        </w:rPr>
        <w:t>którym mowa w art. 1 pkt 3 ustawy)</w:t>
      </w:r>
      <w:r w:rsidR="0040703A">
        <w:rPr>
          <w:rFonts w:ascii="Arial" w:hAnsi="Arial" w:cs="Arial"/>
          <w:sz w:val="20"/>
          <w:szCs w:val="20"/>
          <w:lang w:eastAsia="pl-PL"/>
        </w:rPr>
        <w:t>,</w:t>
      </w:r>
    </w:p>
    <w:p w14:paraId="244FC2F2" w14:textId="77777777" w:rsidR="0040703A" w:rsidRPr="0040703A" w:rsidRDefault="0040703A" w:rsidP="0040703A">
      <w:pPr>
        <w:spacing w:line="276" w:lineRule="auto"/>
        <w:contextualSpacing/>
        <w:jc w:val="both"/>
        <w:rPr>
          <w:rFonts w:ascii="Arial" w:hAnsi="Arial" w:cs="Arial"/>
          <w:sz w:val="8"/>
          <w:szCs w:val="8"/>
          <w:lang w:eastAsia="pl-PL"/>
        </w:rPr>
      </w:pPr>
    </w:p>
    <w:p w14:paraId="1FAB807F" w14:textId="77777777" w:rsidR="0040703A" w:rsidRPr="00071545" w:rsidRDefault="0040703A" w:rsidP="0040703A">
      <w:pPr>
        <w:pStyle w:val="Akapitzlist"/>
        <w:numPr>
          <w:ilvl w:val="0"/>
          <w:numId w:val="34"/>
        </w:numPr>
        <w:spacing w:line="276" w:lineRule="auto"/>
        <w:ind w:left="709" w:hanging="283"/>
        <w:contextualSpacing/>
        <w:jc w:val="both"/>
        <w:rPr>
          <w:rFonts w:ascii="Arial" w:hAnsi="Arial"/>
          <w:sz w:val="20"/>
          <w:szCs w:val="20"/>
        </w:rPr>
      </w:pPr>
      <w:r w:rsidRPr="00071545">
        <w:rPr>
          <w:rFonts w:ascii="Arial" w:hAnsi="Arial" w:cs="Arial"/>
          <w:sz w:val="20"/>
          <w:szCs w:val="20"/>
          <w:lang w:eastAsia="pl-PL"/>
        </w:rPr>
        <w:t xml:space="preserve">oraz zobowiązujemy się do </w:t>
      </w:r>
      <w:r w:rsidRPr="00071545">
        <w:rPr>
          <w:rFonts w:ascii="Arial" w:hAnsi="Arial"/>
          <w:sz w:val="20"/>
          <w:szCs w:val="20"/>
        </w:rPr>
        <w:t xml:space="preserve">realizowania zamówienia przy uwzględnieniu i z poszanowaniem regulacji rozporządzania i ustawy, tzn. w sposób, który nie będzie implikował powstania sytuacji determinującej zaistnienie i konieczność nałożenia / egzekwowania sankcji i zakazów wynikających / określonych tymi regulacjami. </w:t>
      </w:r>
    </w:p>
    <w:p w14:paraId="451A3025" w14:textId="21517939"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426" w:hanging="426"/>
        <w:jc w:val="both"/>
        <w:rPr>
          <w:rFonts w:ascii="Arial" w:eastAsia="Arial Unicode MS" w:hAnsi="Arial" w:cs="Arial"/>
          <w:bCs/>
          <w:sz w:val="20"/>
          <w:szCs w:val="20"/>
        </w:rPr>
      </w:pPr>
      <w:r w:rsidRPr="000515AA">
        <w:rPr>
          <w:rFonts w:ascii="Arial" w:hAnsi="Arial" w:cs="Arial"/>
          <w:bCs/>
          <w:sz w:val="20"/>
          <w:szCs w:val="20"/>
        </w:rPr>
        <w:t xml:space="preserve">Informacje i dokumenty stanowiące tajemnicę przedsiębiorstwa w rozumieniu przepisów o zwalczaniu nieuczciwej konkurencji zawarte są </w:t>
      </w:r>
      <w:r w:rsidR="00617757" w:rsidRPr="000515AA">
        <w:rPr>
          <w:rFonts w:ascii="Arial" w:hAnsi="Arial" w:cs="Arial"/>
          <w:bCs/>
          <w:sz w:val="20"/>
          <w:szCs w:val="20"/>
        </w:rPr>
        <w:t xml:space="preserve">w załączniku o nazwie: </w:t>
      </w:r>
      <w:r w:rsidRPr="000515AA">
        <w:rPr>
          <w:rFonts w:ascii="Arial" w:hAnsi="Arial" w:cs="Arial"/>
          <w:bCs/>
          <w:sz w:val="20"/>
          <w:szCs w:val="20"/>
        </w:rPr>
        <w:t>…………………………………</w:t>
      </w:r>
      <w:r w:rsidR="00617757" w:rsidRPr="000515AA">
        <w:rPr>
          <w:rFonts w:ascii="Arial" w:hAnsi="Arial" w:cs="Arial"/>
          <w:bCs/>
          <w:sz w:val="20"/>
          <w:szCs w:val="20"/>
        </w:rPr>
        <w:t>…………</w:t>
      </w:r>
      <w:proofErr w:type="gramStart"/>
      <w:r w:rsidR="00617757" w:rsidRPr="000515AA">
        <w:rPr>
          <w:rFonts w:ascii="Arial" w:hAnsi="Arial" w:cs="Arial"/>
          <w:bCs/>
          <w:sz w:val="20"/>
          <w:szCs w:val="20"/>
        </w:rPr>
        <w:t>…….</w:t>
      </w:r>
      <w:proofErr w:type="gramEnd"/>
      <w:r w:rsidRPr="000515AA">
        <w:rPr>
          <w:rFonts w:ascii="Arial" w:hAnsi="Arial" w:cs="Arial"/>
          <w:bCs/>
          <w:sz w:val="20"/>
          <w:szCs w:val="20"/>
        </w:rPr>
        <w:t xml:space="preserve">. </w:t>
      </w:r>
    </w:p>
    <w:p w14:paraId="18B5C938" w14:textId="77777777" w:rsidR="00552E30" w:rsidRPr="000515AA" w:rsidRDefault="00552E30" w:rsidP="00043E37">
      <w:pPr>
        <w:widowControl w:val="0"/>
        <w:numPr>
          <w:ilvl w:val="0"/>
          <w:numId w:val="26"/>
        </w:numPr>
        <w:suppressAutoHyphens w:val="0"/>
        <w:overflowPunct w:val="0"/>
        <w:autoSpaceDE w:val="0"/>
        <w:autoSpaceDN w:val="0"/>
        <w:adjustRightInd w:val="0"/>
        <w:spacing w:before="120" w:line="276" w:lineRule="auto"/>
        <w:ind w:left="426" w:hanging="426"/>
        <w:jc w:val="both"/>
        <w:rPr>
          <w:rFonts w:ascii="Arial" w:eastAsia="Arial Unicode MS" w:hAnsi="Arial" w:cs="Arial"/>
          <w:bCs/>
          <w:sz w:val="20"/>
          <w:szCs w:val="20"/>
        </w:rPr>
      </w:pPr>
      <w:r w:rsidRPr="000515AA">
        <w:rPr>
          <w:rFonts w:ascii="Arial" w:hAnsi="Arial" w:cs="Arial"/>
          <w:sz w:val="20"/>
          <w:szCs w:val="20"/>
        </w:rPr>
        <w:t>Informujemy, że:</w:t>
      </w:r>
    </w:p>
    <w:p w14:paraId="10F531A7" w14:textId="77777777" w:rsidR="00552E30" w:rsidRPr="000515AA" w:rsidRDefault="00552E30" w:rsidP="00043E37">
      <w:pPr>
        <w:numPr>
          <w:ilvl w:val="0"/>
          <w:numId w:val="8"/>
        </w:numPr>
        <w:spacing w:line="276" w:lineRule="auto"/>
        <w:ind w:left="709" w:right="23" w:hanging="283"/>
        <w:jc w:val="both"/>
        <w:rPr>
          <w:rFonts w:ascii="Arial" w:hAnsi="Arial" w:cs="Arial"/>
          <w:sz w:val="20"/>
          <w:szCs w:val="20"/>
          <w:lang w:eastAsia="en-US"/>
        </w:rPr>
      </w:pPr>
      <w:r w:rsidRPr="000515AA">
        <w:rPr>
          <w:rFonts w:ascii="Arial" w:hAnsi="Arial" w:cs="Arial"/>
          <w:sz w:val="20"/>
          <w:szCs w:val="20"/>
        </w:rPr>
        <w:t xml:space="preserve">wybór oferty </w:t>
      </w:r>
      <w:r w:rsidRPr="000515AA">
        <w:rPr>
          <w:rFonts w:ascii="Arial" w:hAnsi="Arial" w:cs="Arial"/>
          <w:b/>
          <w:bCs/>
          <w:sz w:val="20"/>
          <w:szCs w:val="20"/>
        </w:rPr>
        <w:t xml:space="preserve">nie będzie </w:t>
      </w:r>
      <w:r w:rsidRPr="000515AA">
        <w:rPr>
          <w:rFonts w:ascii="Arial" w:hAnsi="Arial" w:cs="Arial"/>
          <w:sz w:val="20"/>
          <w:szCs w:val="20"/>
        </w:rPr>
        <w:t>prowadzić do powstania u Zamawiającego obowiązku podatkowego zgodnie z przepisami o podatku od towarów i usług *</w:t>
      </w:r>
    </w:p>
    <w:p w14:paraId="297E9203" w14:textId="77777777" w:rsidR="00552E30" w:rsidRPr="000515AA" w:rsidRDefault="00552E30" w:rsidP="00043E37">
      <w:pPr>
        <w:numPr>
          <w:ilvl w:val="0"/>
          <w:numId w:val="8"/>
        </w:numPr>
        <w:spacing w:line="276" w:lineRule="auto"/>
        <w:ind w:left="709" w:right="23" w:hanging="283"/>
        <w:jc w:val="both"/>
        <w:rPr>
          <w:rFonts w:ascii="Arial" w:hAnsi="Arial" w:cs="Arial"/>
          <w:sz w:val="20"/>
          <w:szCs w:val="20"/>
          <w:lang w:eastAsia="en-US"/>
        </w:rPr>
      </w:pPr>
      <w:r w:rsidRPr="000515AA">
        <w:rPr>
          <w:rFonts w:ascii="Arial" w:hAnsi="Arial" w:cs="Arial"/>
          <w:sz w:val="20"/>
          <w:szCs w:val="20"/>
        </w:rPr>
        <w:t xml:space="preserve">wybór oferty </w:t>
      </w:r>
      <w:r w:rsidRPr="000515AA">
        <w:rPr>
          <w:rFonts w:ascii="Arial" w:hAnsi="Arial" w:cs="Arial"/>
          <w:b/>
          <w:bCs/>
          <w:sz w:val="20"/>
          <w:szCs w:val="20"/>
        </w:rPr>
        <w:t>będzie</w:t>
      </w:r>
      <w:r w:rsidRPr="000515AA">
        <w:rPr>
          <w:rFonts w:ascii="Arial" w:hAnsi="Arial" w:cs="Arial"/>
          <w:sz w:val="20"/>
          <w:szCs w:val="20"/>
        </w:rPr>
        <w:t xml:space="preserve"> prowadzić do powstania u Zamawiającego obowiązku podatkowego zgodnie z przepisami o podatku od towarów i usług w zakresie *</w:t>
      </w:r>
    </w:p>
    <w:p w14:paraId="77B4355C" w14:textId="77777777" w:rsidR="00552E30" w:rsidRPr="000515AA" w:rsidRDefault="00552E30" w:rsidP="00043E37">
      <w:pPr>
        <w:tabs>
          <w:tab w:val="left" w:pos="284"/>
        </w:tabs>
        <w:spacing w:line="276" w:lineRule="auto"/>
        <w:ind w:left="567" w:right="23"/>
        <w:rPr>
          <w:rFonts w:ascii="Arial" w:hAnsi="Arial" w:cs="Arial"/>
          <w:sz w:val="20"/>
          <w:szCs w:val="20"/>
        </w:rPr>
      </w:pPr>
      <w:r w:rsidRPr="000515AA">
        <w:rPr>
          <w:rFonts w:ascii="Arial" w:hAnsi="Arial" w:cs="Arial"/>
          <w:sz w:val="20"/>
          <w:szCs w:val="20"/>
        </w:rPr>
        <w:tab/>
        <w:t>………………………………………………………………………...............................................................</w:t>
      </w:r>
    </w:p>
    <w:p w14:paraId="576FF412" w14:textId="77777777" w:rsidR="00552E30" w:rsidRPr="000515AA" w:rsidRDefault="00552E30" w:rsidP="00043E37">
      <w:pPr>
        <w:tabs>
          <w:tab w:val="left" w:pos="284"/>
        </w:tabs>
        <w:spacing w:line="276" w:lineRule="auto"/>
        <w:ind w:left="567" w:right="23"/>
        <w:rPr>
          <w:rFonts w:ascii="Arial" w:hAnsi="Arial" w:cs="Arial"/>
          <w:b/>
          <w:bCs/>
          <w:sz w:val="20"/>
          <w:szCs w:val="20"/>
        </w:rPr>
      </w:pPr>
      <w:r w:rsidRPr="000515AA">
        <w:rPr>
          <w:rFonts w:ascii="Arial" w:hAnsi="Arial" w:cs="Arial"/>
          <w:sz w:val="20"/>
          <w:szCs w:val="20"/>
        </w:rPr>
        <w:tab/>
        <w:t>................................................................................................................................................................</w:t>
      </w:r>
    </w:p>
    <w:p w14:paraId="7CF334DF" w14:textId="41C74789" w:rsidR="00552E30" w:rsidRPr="000515AA" w:rsidRDefault="00552E30" w:rsidP="00043E37">
      <w:pPr>
        <w:spacing w:line="276" w:lineRule="auto"/>
        <w:ind w:left="708"/>
        <w:jc w:val="both"/>
        <w:rPr>
          <w:rFonts w:ascii="Arial" w:hAnsi="Arial" w:cs="Arial"/>
          <w:bCs/>
          <w:sz w:val="20"/>
          <w:szCs w:val="20"/>
        </w:rPr>
      </w:pPr>
      <w:r w:rsidRPr="000515AA">
        <w:rPr>
          <w:rFonts w:ascii="Arial" w:hAnsi="Arial" w:cs="Arial"/>
          <w:bCs/>
          <w:sz w:val="20"/>
          <w:szCs w:val="20"/>
        </w:rPr>
        <w:t>należy wskazać nazwę (rodzaj) towaru lub usługi, których dostawa lub świadczenie będzie prowadzić do powstania u </w:t>
      </w:r>
      <w:r w:rsidR="00B33CB6" w:rsidRPr="000515AA">
        <w:rPr>
          <w:rFonts w:ascii="Arial" w:hAnsi="Arial" w:cs="Arial"/>
          <w:bCs/>
          <w:sz w:val="20"/>
          <w:szCs w:val="20"/>
        </w:rPr>
        <w:t>zamawiającego takiego</w:t>
      </w:r>
      <w:r w:rsidRPr="000515AA">
        <w:rPr>
          <w:rFonts w:ascii="Arial" w:hAnsi="Arial" w:cs="Arial"/>
          <w:bCs/>
          <w:sz w:val="20"/>
          <w:szCs w:val="20"/>
        </w:rPr>
        <w:t xml:space="preserve"> obowiązku podatkowego (tzw. odwrócony VAT) oraz wskazać wartość tego towaru lub usługi bez kwoty podatku.</w:t>
      </w:r>
    </w:p>
    <w:p w14:paraId="19404327" w14:textId="77777777" w:rsidR="00552E30" w:rsidRPr="000515AA" w:rsidRDefault="00552E30" w:rsidP="00043E37">
      <w:pPr>
        <w:tabs>
          <w:tab w:val="left" w:pos="400"/>
          <w:tab w:val="left" w:pos="17892"/>
        </w:tabs>
        <w:spacing w:line="276" w:lineRule="auto"/>
        <w:ind w:left="400" w:hanging="400"/>
        <w:rPr>
          <w:rFonts w:ascii="Arial" w:hAnsi="Arial" w:cs="Arial"/>
          <w:bCs/>
          <w:sz w:val="12"/>
          <w:szCs w:val="12"/>
        </w:rPr>
      </w:pPr>
      <w:r w:rsidRPr="000515AA">
        <w:rPr>
          <w:rFonts w:ascii="Arial" w:hAnsi="Arial" w:cs="Arial"/>
          <w:sz w:val="20"/>
          <w:szCs w:val="20"/>
        </w:rPr>
        <w:t xml:space="preserve"> </w:t>
      </w:r>
    </w:p>
    <w:p w14:paraId="515CF79F" w14:textId="58B1E915" w:rsidR="00552E30" w:rsidRPr="000515AA" w:rsidRDefault="006373C7" w:rsidP="00043E37">
      <w:pPr>
        <w:numPr>
          <w:ilvl w:val="0"/>
          <w:numId w:val="26"/>
        </w:numPr>
        <w:spacing w:after="40" w:line="276" w:lineRule="auto"/>
        <w:ind w:left="425" w:hanging="425"/>
        <w:jc w:val="both"/>
        <w:rPr>
          <w:rFonts w:ascii="Arial" w:hAnsi="Arial" w:cs="Arial"/>
          <w:bCs/>
          <w:sz w:val="20"/>
          <w:szCs w:val="20"/>
        </w:rPr>
      </w:pPr>
      <w:r>
        <w:rPr>
          <w:rFonts w:ascii="Arial" w:hAnsi="Arial" w:cs="Arial"/>
          <w:bCs/>
          <w:sz w:val="20"/>
          <w:szCs w:val="20"/>
        </w:rPr>
        <w:t xml:space="preserve">Rodzaj przedsiębiorstwa jakim jest Wykonawca (zaznaczyć właściwą opcję, </w:t>
      </w:r>
      <w:r w:rsidR="00343F6D">
        <w:rPr>
          <w:rFonts w:ascii="Arial" w:hAnsi="Arial" w:cs="Arial"/>
          <w:bCs/>
          <w:sz w:val="20"/>
          <w:szCs w:val="20"/>
        </w:rPr>
        <w:t>w przypadku konsorcjum wymaganą informację należy podać w odniesieniu do lidera konsorcjum)</w:t>
      </w:r>
      <w:r w:rsidR="00552E30" w:rsidRPr="000515AA">
        <w:rPr>
          <w:rFonts w:ascii="Arial" w:hAnsi="Arial" w:cs="Arial"/>
          <w:bCs/>
          <w:sz w:val="20"/>
          <w:szCs w:val="20"/>
        </w:rPr>
        <w:t>:</w:t>
      </w:r>
    </w:p>
    <w:p w14:paraId="5D78209B" w14:textId="77777777" w:rsidR="00B87541" w:rsidRDefault="00B87541" w:rsidP="00043E37">
      <w:pPr>
        <w:pStyle w:val="Standardpol"/>
        <w:numPr>
          <w:ilvl w:val="0"/>
          <w:numId w:val="32"/>
        </w:numPr>
        <w:tabs>
          <w:tab w:val="clear" w:pos="-464"/>
          <w:tab w:val="clear" w:pos="0"/>
        </w:tabs>
        <w:suppressAutoHyphens w:val="0"/>
        <w:spacing w:before="0" w:line="276" w:lineRule="auto"/>
        <w:ind w:hanging="294"/>
        <w:rPr>
          <w:rStyle w:val="DeltaViewInsertion"/>
          <w:rFonts w:ascii="Arial" w:hAnsi="Arial" w:cs="Arial"/>
          <w:b w:val="0"/>
          <w:i w:val="0"/>
          <w:kern w:val="0"/>
          <w:sz w:val="18"/>
          <w:szCs w:val="18"/>
          <w:vertAlign w:val="subscript"/>
          <w:lang w:eastAsia="pl-PL"/>
        </w:rPr>
      </w:pPr>
      <w:r w:rsidRPr="006D6363">
        <w:rPr>
          <w:rFonts w:ascii="Arial" w:hAnsi="Arial" w:cs="Arial"/>
          <w:bCs/>
          <w:kern w:val="0"/>
          <w:sz w:val="20"/>
          <w:lang w:eastAsia="pl-PL"/>
        </w:rPr>
        <w:t>mikroprzedsiębior</w:t>
      </w:r>
      <w:r>
        <w:rPr>
          <w:rFonts w:ascii="Arial" w:hAnsi="Arial" w:cs="Arial"/>
          <w:bCs/>
          <w:kern w:val="0"/>
          <w:sz w:val="20"/>
          <w:lang w:eastAsia="pl-PL"/>
        </w:rPr>
        <w:t>stwo</w:t>
      </w:r>
      <w:r w:rsidRPr="000A7D02">
        <w:rPr>
          <w:rFonts w:ascii="Arial" w:hAnsi="Arial" w:cs="Arial"/>
          <w:b/>
          <w:kern w:val="0"/>
          <w:sz w:val="20"/>
          <w:lang w:eastAsia="pl-PL"/>
        </w:rPr>
        <w:t xml:space="preserve">* </w:t>
      </w:r>
      <w:proofErr w:type="gramStart"/>
      <w:r>
        <w:rPr>
          <w:rFonts w:ascii="Arial" w:hAnsi="Arial" w:cs="Arial"/>
          <w:b/>
          <w:kern w:val="0"/>
          <w:sz w:val="20"/>
          <w:lang w:eastAsia="pl-PL"/>
        </w:rPr>
        <w:t xml:space="preserve">   </w:t>
      </w:r>
      <w:r w:rsidRPr="00A86644">
        <w:rPr>
          <w:rFonts w:ascii="Arial" w:hAnsi="Arial" w:cs="Arial"/>
          <w:bCs/>
          <w:kern w:val="0"/>
          <w:sz w:val="18"/>
          <w:szCs w:val="18"/>
          <w:lang w:eastAsia="pl-PL"/>
        </w:rPr>
        <w:t>(</w:t>
      </w:r>
      <w:proofErr w:type="gramEnd"/>
      <w:r w:rsidRPr="00A86644">
        <w:rPr>
          <w:rStyle w:val="DeltaViewInsertion"/>
          <w:rFonts w:ascii="Arial" w:hAnsi="Arial" w:cs="Arial"/>
          <w:b w:val="0"/>
          <w:sz w:val="18"/>
          <w:szCs w:val="18"/>
        </w:rPr>
        <w:t>przedsiębiorstwo, które zatrudnia mniej niż 10 osób i którego roczny obrót lub roczna suma bilansowa nie przekracza 2 milionów EUR)</w:t>
      </w:r>
    </w:p>
    <w:p w14:paraId="2EA79E1D" w14:textId="77777777" w:rsidR="00B87541" w:rsidRDefault="00B87541" w:rsidP="00043E37">
      <w:pPr>
        <w:pStyle w:val="Standardpol"/>
        <w:numPr>
          <w:ilvl w:val="0"/>
          <w:numId w:val="32"/>
        </w:numPr>
        <w:tabs>
          <w:tab w:val="clear" w:pos="-464"/>
          <w:tab w:val="clear" w:pos="0"/>
        </w:tabs>
        <w:suppressAutoHyphens w:val="0"/>
        <w:spacing w:before="0" w:line="276" w:lineRule="auto"/>
        <w:ind w:hanging="294"/>
        <w:rPr>
          <w:rFonts w:ascii="Arial" w:hAnsi="Arial" w:cs="Arial"/>
          <w:kern w:val="0"/>
          <w:sz w:val="18"/>
          <w:szCs w:val="18"/>
          <w:vertAlign w:val="subscript"/>
          <w:lang w:eastAsia="pl-PL"/>
        </w:rPr>
      </w:pPr>
      <w:r w:rsidRPr="00B87541">
        <w:rPr>
          <w:rFonts w:ascii="Arial" w:hAnsi="Arial" w:cs="Arial"/>
          <w:bCs/>
          <w:kern w:val="0"/>
          <w:sz w:val="20"/>
          <w:lang w:eastAsia="pl-PL"/>
        </w:rPr>
        <w:lastRenderedPageBreak/>
        <w:t xml:space="preserve">małe przedsiębiorstwo* </w:t>
      </w:r>
      <w:proofErr w:type="gramStart"/>
      <w:r w:rsidRPr="00B87541">
        <w:rPr>
          <w:rFonts w:ascii="Arial" w:hAnsi="Arial" w:cs="Arial"/>
          <w:bCs/>
          <w:kern w:val="0"/>
          <w:sz w:val="20"/>
          <w:lang w:eastAsia="pl-PL"/>
        </w:rPr>
        <w:t xml:space="preserve">   </w:t>
      </w:r>
      <w:r w:rsidRPr="00B87541">
        <w:rPr>
          <w:rFonts w:ascii="Arial" w:hAnsi="Arial" w:cs="Arial"/>
          <w:bCs/>
          <w:kern w:val="0"/>
          <w:sz w:val="18"/>
          <w:szCs w:val="18"/>
          <w:lang w:eastAsia="pl-PL"/>
        </w:rPr>
        <w:t>(</w:t>
      </w:r>
      <w:proofErr w:type="gramEnd"/>
      <w:r w:rsidRPr="00B87541">
        <w:rPr>
          <w:rStyle w:val="DeltaViewInsertion"/>
          <w:rFonts w:ascii="Arial" w:hAnsi="Arial" w:cs="Arial"/>
          <w:b w:val="0"/>
          <w:sz w:val="18"/>
          <w:szCs w:val="18"/>
        </w:rPr>
        <w:t>przedsiębiorstwo, które zatrudnia mniej niż 50 osób i którego roczny obrót lub roczna suma bilansowa nie przekracza 10 milionów EUR)</w:t>
      </w:r>
    </w:p>
    <w:p w14:paraId="5B7A2AB4" w14:textId="77777777" w:rsidR="00B87541" w:rsidRDefault="00B87541" w:rsidP="00043E37">
      <w:pPr>
        <w:pStyle w:val="Standardpol"/>
        <w:numPr>
          <w:ilvl w:val="0"/>
          <w:numId w:val="32"/>
        </w:numPr>
        <w:tabs>
          <w:tab w:val="clear" w:pos="-464"/>
          <w:tab w:val="clear" w:pos="0"/>
        </w:tabs>
        <w:suppressAutoHyphens w:val="0"/>
        <w:spacing w:before="0" w:line="276" w:lineRule="auto"/>
        <w:ind w:hanging="294"/>
        <w:rPr>
          <w:rFonts w:ascii="Arial" w:hAnsi="Arial" w:cs="Arial"/>
          <w:kern w:val="0"/>
          <w:sz w:val="18"/>
          <w:szCs w:val="18"/>
          <w:vertAlign w:val="subscript"/>
          <w:lang w:eastAsia="pl-PL"/>
        </w:rPr>
      </w:pPr>
      <w:r w:rsidRPr="00B87541">
        <w:rPr>
          <w:rFonts w:ascii="Arial" w:hAnsi="Arial" w:cs="Arial"/>
          <w:bCs/>
          <w:kern w:val="0"/>
          <w:sz w:val="20"/>
          <w:lang w:eastAsia="pl-PL"/>
        </w:rPr>
        <w:t xml:space="preserve">średnie przedsiębiorstwo* </w:t>
      </w:r>
      <w:r w:rsidRPr="00B87541">
        <w:rPr>
          <w:rFonts w:ascii="Arial" w:hAnsi="Arial" w:cs="Arial"/>
          <w:bCs/>
          <w:kern w:val="0"/>
          <w:sz w:val="18"/>
          <w:szCs w:val="18"/>
          <w:lang w:eastAsia="pl-PL"/>
        </w:rPr>
        <w:t>(</w:t>
      </w:r>
      <w:r w:rsidRPr="00B87541">
        <w:rPr>
          <w:rStyle w:val="DeltaViewInsertion"/>
          <w:rFonts w:ascii="Arial" w:hAnsi="Arial" w:cs="Arial"/>
          <w:b w:val="0"/>
          <w:bCs/>
          <w:sz w:val="18"/>
          <w:szCs w:val="18"/>
        </w:rPr>
        <w:t>przedsiębiorstwa, które nie są mikroprzedsiębiorstwami ani małymi przedsiębiorstwami</w:t>
      </w:r>
      <w:r w:rsidRPr="00B87541">
        <w:rPr>
          <w:rFonts w:ascii="Arial" w:hAnsi="Arial" w:cs="Arial"/>
          <w:b/>
          <w:sz w:val="18"/>
          <w:szCs w:val="18"/>
        </w:rPr>
        <w:t xml:space="preserve"> </w:t>
      </w:r>
      <w:r w:rsidRPr="00B87541">
        <w:rPr>
          <w:rFonts w:ascii="Arial" w:hAnsi="Arial" w:cs="Arial"/>
          <w:bCs/>
          <w:i/>
          <w:iCs/>
          <w:sz w:val="18"/>
          <w:szCs w:val="18"/>
        </w:rPr>
        <w:t>i które zatrudniają mniej niż 250 osób i których roczny obrót nie przekracza 50 milionów EUR lub roczna suma bilansowa nie przekracza 43 milionów EUR)</w:t>
      </w:r>
    </w:p>
    <w:p w14:paraId="5D15EEA6" w14:textId="77777777" w:rsidR="006373C7" w:rsidRPr="006373C7" w:rsidRDefault="006373C7" w:rsidP="00043E37">
      <w:pPr>
        <w:pStyle w:val="Standardpol"/>
        <w:numPr>
          <w:ilvl w:val="0"/>
          <w:numId w:val="32"/>
        </w:numPr>
        <w:tabs>
          <w:tab w:val="clear" w:pos="-464"/>
          <w:tab w:val="clear" w:pos="0"/>
        </w:tabs>
        <w:suppressAutoHyphens w:val="0"/>
        <w:spacing w:before="0" w:line="276" w:lineRule="auto"/>
        <w:ind w:hanging="294"/>
        <w:rPr>
          <w:rFonts w:ascii="Arial" w:hAnsi="Arial" w:cs="Arial"/>
          <w:kern w:val="0"/>
          <w:sz w:val="18"/>
          <w:szCs w:val="18"/>
          <w:vertAlign w:val="subscript"/>
          <w:lang w:eastAsia="pl-PL"/>
        </w:rPr>
      </w:pPr>
      <w:r>
        <w:rPr>
          <w:rFonts w:ascii="Arial" w:hAnsi="Arial" w:cs="Arial"/>
          <w:bCs/>
          <w:sz w:val="20"/>
        </w:rPr>
        <w:t>jednoosobowa działalność gospodarcza</w:t>
      </w:r>
    </w:p>
    <w:p w14:paraId="205EDDC6" w14:textId="77777777" w:rsidR="006373C7" w:rsidRPr="006373C7" w:rsidRDefault="006373C7" w:rsidP="00043E37">
      <w:pPr>
        <w:pStyle w:val="Standardpol"/>
        <w:numPr>
          <w:ilvl w:val="0"/>
          <w:numId w:val="32"/>
        </w:numPr>
        <w:tabs>
          <w:tab w:val="clear" w:pos="-464"/>
          <w:tab w:val="clear" w:pos="0"/>
        </w:tabs>
        <w:suppressAutoHyphens w:val="0"/>
        <w:spacing w:before="0" w:line="276" w:lineRule="auto"/>
        <w:ind w:hanging="294"/>
        <w:rPr>
          <w:rFonts w:ascii="Arial" w:hAnsi="Arial" w:cs="Arial"/>
          <w:kern w:val="0"/>
          <w:sz w:val="18"/>
          <w:szCs w:val="18"/>
          <w:vertAlign w:val="subscript"/>
          <w:lang w:eastAsia="pl-PL"/>
        </w:rPr>
      </w:pPr>
      <w:r>
        <w:rPr>
          <w:rFonts w:ascii="Arial" w:hAnsi="Arial" w:cs="Arial"/>
          <w:bCs/>
          <w:sz w:val="20"/>
        </w:rPr>
        <w:t>osoba fizyczna nieprowadząca działalności gospodarczej</w:t>
      </w:r>
    </w:p>
    <w:p w14:paraId="2ED0FD4A" w14:textId="07ADBDED" w:rsidR="00B87541" w:rsidRPr="00043E37" w:rsidRDefault="006373C7" w:rsidP="00BE0829">
      <w:pPr>
        <w:pStyle w:val="Standardpol"/>
        <w:numPr>
          <w:ilvl w:val="0"/>
          <w:numId w:val="32"/>
        </w:numPr>
        <w:tabs>
          <w:tab w:val="clear" w:pos="-464"/>
          <w:tab w:val="clear" w:pos="0"/>
        </w:tabs>
        <w:suppressAutoHyphens w:val="0"/>
        <w:spacing w:before="0" w:after="120" w:line="276" w:lineRule="auto"/>
        <w:ind w:hanging="294"/>
        <w:rPr>
          <w:rStyle w:val="DeltaViewInsertion"/>
          <w:rFonts w:ascii="Arial" w:hAnsi="Arial" w:cs="Arial"/>
          <w:b w:val="0"/>
          <w:i w:val="0"/>
          <w:kern w:val="0"/>
          <w:sz w:val="18"/>
          <w:szCs w:val="18"/>
          <w:vertAlign w:val="subscript"/>
          <w:lang w:eastAsia="pl-PL"/>
        </w:rPr>
      </w:pPr>
      <w:r>
        <w:rPr>
          <w:rFonts w:ascii="Arial" w:hAnsi="Arial" w:cs="Arial"/>
          <w:bCs/>
          <w:sz w:val="20"/>
        </w:rPr>
        <w:t>inne (jakie?): …………………………</w:t>
      </w:r>
      <w:proofErr w:type="gramStart"/>
      <w:r>
        <w:rPr>
          <w:rFonts w:ascii="Arial" w:hAnsi="Arial" w:cs="Arial"/>
          <w:bCs/>
          <w:sz w:val="20"/>
        </w:rPr>
        <w:t>…….</w:t>
      </w:r>
      <w:proofErr w:type="gramEnd"/>
      <w:r>
        <w:rPr>
          <w:rFonts w:ascii="Arial" w:hAnsi="Arial" w:cs="Arial"/>
          <w:bCs/>
          <w:sz w:val="20"/>
        </w:rPr>
        <w:t>.</w:t>
      </w:r>
    </w:p>
    <w:p w14:paraId="045E679A" w14:textId="7D47C14F" w:rsidR="00B27F31" w:rsidRPr="0048778A" w:rsidRDefault="00B27F31" w:rsidP="00B27F31">
      <w:pPr>
        <w:pStyle w:val="Akapitzlist"/>
        <w:numPr>
          <w:ilvl w:val="0"/>
          <w:numId w:val="26"/>
        </w:numPr>
        <w:spacing w:line="276" w:lineRule="auto"/>
        <w:ind w:left="426" w:hanging="426"/>
        <w:jc w:val="both"/>
        <w:rPr>
          <w:rFonts w:ascii="Arial" w:eastAsia="Calibri" w:hAnsi="Arial" w:cs="Arial"/>
          <w:i/>
          <w:sz w:val="20"/>
        </w:rPr>
      </w:pPr>
      <w:r w:rsidRPr="0048778A">
        <w:rPr>
          <w:rFonts w:ascii="Arial" w:eastAsia="Calibri" w:hAnsi="Arial" w:cs="Arial"/>
          <w:sz w:val="20"/>
        </w:rPr>
        <w:t>Oświadczamy, iż wszystkie podane wyżej informacje są aktualne i zgodne ze stanem faktycznym oraz że</w:t>
      </w:r>
      <w:r>
        <w:rPr>
          <w:rFonts w:ascii="Arial" w:eastAsia="Calibri" w:hAnsi="Arial" w:cs="Arial"/>
          <w:sz w:val="20"/>
        </w:rPr>
        <w:t> </w:t>
      </w:r>
      <w:r w:rsidRPr="0048778A">
        <w:rPr>
          <w:rFonts w:ascii="Arial" w:eastAsia="Calibri" w:hAnsi="Arial" w:cs="Arial"/>
          <w:sz w:val="20"/>
        </w:rPr>
        <w:t>zostały przedstawione z pełną świadomością konsekwencji przekazania nieprawdziwych informacji, czy też wprowadzenia Zamawiającego w błąd przy przedstawianiu informacji.</w:t>
      </w:r>
    </w:p>
    <w:p w14:paraId="73C2B5CF" w14:textId="32CDE034" w:rsidR="00552E30" w:rsidRPr="000515AA" w:rsidRDefault="00552E30" w:rsidP="00B87541">
      <w:pPr>
        <w:numPr>
          <w:ilvl w:val="0"/>
          <w:numId w:val="26"/>
        </w:numPr>
        <w:spacing w:before="120"/>
        <w:ind w:left="425" w:hanging="425"/>
        <w:jc w:val="both"/>
        <w:rPr>
          <w:rFonts w:ascii="Arial" w:hAnsi="Arial" w:cs="Arial"/>
          <w:bCs/>
          <w:sz w:val="20"/>
          <w:szCs w:val="20"/>
        </w:rPr>
      </w:pPr>
      <w:r w:rsidRPr="000515AA">
        <w:rPr>
          <w:rFonts w:ascii="Arial" w:hAnsi="Arial" w:cs="Arial"/>
          <w:bCs/>
          <w:sz w:val="20"/>
          <w:szCs w:val="20"/>
        </w:rPr>
        <w:t>Załącznikami do niniejszej oferty są:</w:t>
      </w:r>
    </w:p>
    <w:p w14:paraId="0FC5A9EF" w14:textId="77777777" w:rsidR="00552E30" w:rsidRPr="000515AA" w:rsidRDefault="00552E30" w:rsidP="00552E30">
      <w:pPr>
        <w:spacing w:before="120"/>
        <w:ind w:firstLine="426"/>
        <w:jc w:val="both"/>
        <w:rPr>
          <w:rFonts w:ascii="Arial" w:hAnsi="Arial" w:cs="Arial"/>
          <w:bCs/>
          <w:spacing w:val="40"/>
          <w:sz w:val="20"/>
          <w:szCs w:val="20"/>
        </w:rPr>
      </w:pPr>
      <w:r w:rsidRPr="000515AA">
        <w:rPr>
          <w:rFonts w:ascii="Arial" w:hAnsi="Arial" w:cs="Arial"/>
          <w:bCs/>
          <w:spacing w:val="40"/>
          <w:sz w:val="20"/>
          <w:szCs w:val="20"/>
        </w:rPr>
        <w:t>….............................................................................................</w:t>
      </w:r>
    </w:p>
    <w:p w14:paraId="2D14E04F" w14:textId="77777777" w:rsidR="00552E30" w:rsidRPr="000515AA" w:rsidRDefault="00552E30" w:rsidP="00552E30">
      <w:pPr>
        <w:spacing w:before="120"/>
        <w:ind w:firstLine="426"/>
        <w:jc w:val="both"/>
        <w:rPr>
          <w:rFonts w:ascii="Arial" w:hAnsi="Arial" w:cs="Arial"/>
          <w:bCs/>
          <w:spacing w:val="40"/>
          <w:sz w:val="20"/>
          <w:szCs w:val="20"/>
        </w:rPr>
      </w:pPr>
      <w:r w:rsidRPr="000515AA">
        <w:rPr>
          <w:rFonts w:ascii="Arial" w:hAnsi="Arial" w:cs="Arial"/>
          <w:bCs/>
          <w:spacing w:val="40"/>
          <w:sz w:val="20"/>
          <w:szCs w:val="20"/>
        </w:rPr>
        <w:t>……………………………………………………………………………………………………</w:t>
      </w:r>
    </w:p>
    <w:p w14:paraId="317DB7DA" w14:textId="37F8446A" w:rsidR="00043E37" w:rsidRDefault="00043E37" w:rsidP="00552E30">
      <w:pPr>
        <w:spacing w:before="120"/>
        <w:ind w:firstLine="426"/>
        <w:jc w:val="both"/>
        <w:rPr>
          <w:rFonts w:ascii="Arial" w:hAnsi="Arial" w:cs="Arial"/>
          <w:b/>
          <w:sz w:val="20"/>
          <w:szCs w:val="20"/>
        </w:rPr>
      </w:pPr>
    </w:p>
    <w:p w14:paraId="4A65554C" w14:textId="77777777" w:rsidR="009370FB" w:rsidRPr="000515AA" w:rsidRDefault="009370FB" w:rsidP="00552E30">
      <w:pPr>
        <w:spacing w:before="120"/>
        <w:ind w:firstLine="426"/>
        <w:jc w:val="both"/>
        <w:rPr>
          <w:rFonts w:ascii="Arial" w:hAnsi="Arial" w:cs="Arial"/>
          <w:b/>
          <w:sz w:val="20"/>
          <w:szCs w:val="20"/>
        </w:rPr>
      </w:pPr>
    </w:p>
    <w:p w14:paraId="0BEEF074" w14:textId="77777777" w:rsidR="00552E30" w:rsidRPr="000515AA" w:rsidRDefault="00552E30" w:rsidP="00552E30">
      <w:pPr>
        <w:pStyle w:val="Tekstprzypisudolnego"/>
        <w:ind w:left="284" w:hanging="284"/>
        <w:jc w:val="both"/>
        <w:rPr>
          <w:rFonts w:ascii="Arial" w:hAnsi="Arial" w:cs="Arial"/>
        </w:rPr>
      </w:pPr>
      <w:r w:rsidRPr="000515AA">
        <w:rPr>
          <w:rFonts w:ascii="Arial" w:hAnsi="Arial" w:cs="Arial"/>
          <w:color w:val="000000"/>
          <w:vertAlign w:val="superscript"/>
        </w:rPr>
        <w:t xml:space="preserve">1)   </w:t>
      </w:r>
      <w:r w:rsidRPr="000515AA">
        <w:rPr>
          <w:rFonts w:ascii="Arial" w:hAnsi="Arial" w:cs="Arial"/>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Pr="000515AA">
        <w:rPr>
          <w:rFonts w:ascii="Arial" w:hAnsi="Arial" w:cs="Arial"/>
        </w:rPr>
        <w:t xml:space="preserve"> </w:t>
      </w:r>
    </w:p>
    <w:p w14:paraId="688B59C5" w14:textId="77777777" w:rsidR="00552E30" w:rsidRPr="000515AA" w:rsidRDefault="00552E30" w:rsidP="00552E30">
      <w:pPr>
        <w:pStyle w:val="Tekstprzypisudolnego"/>
        <w:jc w:val="both"/>
        <w:rPr>
          <w:rFonts w:ascii="Arial" w:hAnsi="Arial" w:cs="Arial"/>
          <w:sz w:val="16"/>
          <w:szCs w:val="16"/>
        </w:rPr>
      </w:pPr>
    </w:p>
    <w:p w14:paraId="44FFCD48" w14:textId="77777777" w:rsidR="00552E30" w:rsidRPr="000515AA" w:rsidRDefault="00552E30" w:rsidP="00552E30">
      <w:pPr>
        <w:pStyle w:val="NormalnyWeb"/>
        <w:spacing w:before="0" w:after="0"/>
        <w:ind w:left="284" w:hanging="284"/>
        <w:jc w:val="both"/>
        <w:rPr>
          <w:rFonts w:ascii="Arial" w:hAnsi="Arial" w:cs="Arial"/>
          <w:sz w:val="16"/>
          <w:szCs w:val="16"/>
        </w:rPr>
      </w:pPr>
      <w:r w:rsidRPr="000515AA">
        <w:rPr>
          <w:rFonts w:ascii="Arial" w:hAnsi="Arial" w:cs="Arial"/>
          <w:color w:val="000000"/>
          <w:sz w:val="20"/>
          <w:szCs w:val="20"/>
        </w:rPr>
        <w:t>*</w:t>
      </w:r>
      <w:proofErr w:type="gramStart"/>
      <w:r w:rsidRPr="000515AA">
        <w:rPr>
          <w:rFonts w:ascii="Arial" w:hAnsi="Arial" w:cs="Arial"/>
          <w:color w:val="000000"/>
          <w:sz w:val="20"/>
          <w:szCs w:val="20"/>
        </w:rPr>
        <w:t xml:space="preserve">*  </w:t>
      </w:r>
      <w:r w:rsidRPr="000515AA">
        <w:rPr>
          <w:rFonts w:ascii="Arial" w:hAnsi="Arial" w:cs="Arial"/>
          <w:color w:val="000000"/>
          <w:sz w:val="16"/>
          <w:szCs w:val="16"/>
        </w:rPr>
        <w:t>W</w:t>
      </w:r>
      <w:proofErr w:type="gramEnd"/>
      <w:r w:rsidRPr="000515AA">
        <w:rPr>
          <w:rFonts w:ascii="Arial" w:hAnsi="Arial" w:cs="Arial"/>
          <w:color w:val="000000"/>
          <w:sz w:val="16"/>
          <w:szCs w:val="16"/>
        </w:rPr>
        <w:t xml:space="preserve"> </w:t>
      </w:r>
      <w:proofErr w:type="gramStart"/>
      <w:r w:rsidRPr="000515AA">
        <w:rPr>
          <w:rFonts w:ascii="Arial" w:hAnsi="Arial" w:cs="Arial"/>
          <w:color w:val="000000"/>
          <w:sz w:val="16"/>
          <w:szCs w:val="16"/>
        </w:rPr>
        <w:t>przypadku</w:t>
      </w:r>
      <w:proofErr w:type="gramEnd"/>
      <w:r w:rsidRPr="000515AA">
        <w:rPr>
          <w:rFonts w:ascii="Arial" w:hAnsi="Arial" w:cs="Arial"/>
          <w:color w:val="000000"/>
          <w:sz w:val="16"/>
          <w:szCs w:val="16"/>
        </w:rPr>
        <w:t xml:space="preserve"> gdy wykonawca </w:t>
      </w:r>
      <w:r w:rsidRPr="000515AA">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4732085" w14:textId="77777777" w:rsidR="00552E30" w:rsidRPr="000515AA" w:rsidRDefault="00552E30" w:rsidP="00552E30">
      <w:pPr>
        <w:pStyle w:val="NormalnyWeb"/>
        <w:spacing w:before="0" w:after="0"/>
        <w:ind w:left="142" w:hanging="142"/>
        <w:jc w:val="both"/>
        <w:rPr>
          <w:rFonts w:ascii="Arial" w:hAnsi="Arial" w:cs="Arial"/>
          <w:sz w:val="16"/>
          <w:szCs w:val="16"/>
        </w:rPr>
      </w:pPr>
    </w:p>
    <w:p w14:paraId="6FB34E3A" w14:textId="70DAEA00" w:rsidR="00552E30" w:rsidRDefault="00552E30" w:rsidP="00552E30">
      <w:pPr>
        <w:pStyle w:val="Tekstpodstawowy32"/>
        <w:ind w:left="284" w:hanging="284"/>
        <w:jc w:val="left"/>
        <w:rPr>
          <w:rFonts w:ascii="Arial" w:hAnsi="Arial" w:cs="Arial"/>
          <w:b w:val="0"/>
          <w:sz w:val="16"/>
          <w:szCs w:val="16"/>
        </w:rPr>
      </w:pPr>
      <w:r w:rsidRPr="000515AA">
        <w:rPr>
          <w:rFonts w:ascii="Arial" w:hAnsi="Arial" w:cs="Arial"/>
          <w:b w:val="0"/>
          <w:sz w:val="20"/>
        </w:rPr>
        <w:t xml:space="preserve">*   </w:t>
      </w:r>
      <w:r w:rsidRPr="000515AA">
        <w:rPr>
          <w:rFonts w:ascii="Arial" w:hAnsi="Arial" w:cs="Arial"/>
          <w:b w:val="0"/>
          <w:sz w:val="16"/>
          <w:szCs w:val="16"/>
        </w:rPr>
        <w:t xml:space="preserve">Niepotrzebne skreślić </w:t>
      </w:r>
    </w:p>
    <w:p w14:paraId="19500607" w14:textId="2E03F01E" w:rsidR="001817BC" w:rsidRDefault="001817BC" w:rsidP="00552E30">
      <w:pPr>
        <w:pStyle w:val="Tekstpodstawowy32"/>
        <w:ind w:left="284" w:hanging="284"/>
        <w:jc w:val="left"/>
        <w:rPr>
          <w:rFonts w:ascii="Arial" w:hAnsi="Arial" w:cs="Arial"/>
          <w:b w:val="0"/>
          <w:sz w:val="16"/>
          <w:szCs w:val="16"/>
        </w:rPr>
      </w:pPr>
    </w:p>
    <w:p w14:paraId="681F83DD" w14:textId="1C12B4BE" w:rsidR="001817BC" w:rsidRDefault="001817BC" w:rsidP="00552E30">
      <w:pPr>
        <w:pStyle w:val="Tekstpodstawowy32"/>
        <w:ind w:left="284" w:hanging="284"/>
        <w:jc w:val="left"/>
        <w:rPr>
          <w:rFonts w:ascii="Arial" w:hAnsi="Arial" w:cs="Arial"/>
          <w:b w:val="0"/>
          <w:sz w:val="16"/>
          <w:szCs w:val="16"/>
        </w:rPr>
      </w:pPr>
    </w:p>
    <w:p w14:paraId="51EE9CAB" w14:textId="49FD1F11" w:rsidR="00DA361A" w:rsidRDefault="00DA361A" w:rsidP="00552E30">
      <w:pPr>
        <w:pStyle w:val="Tekstpodstawowy32"/>
        <w:ind w:left="284" w:hanging="284"/>
        <w:jc w:val="left"/>
        <w:rPr>
          <w:rFonts w:ascii="Arial" w:hAnsi="Arial" w:cs="Arial"/>
          <w:b w:val="0"/>
          <w:sz w:val="16"/>
          <w:szCs w:val="16"/>
        </w:rPr>
      </w:pPr>
    </w:p>
    <w:p w14:paraId="0E9DABF1" w14:textId="0574B63C" w:rsidR="00DA361A" w:rsidRDefault="00DA361A" w:rsidP="00552E30">
      <w:pPr>
        <w:pStyle w:val="Tekstpodstawowy32"/>
        <w:ind w:left="284" w:hanging="284"/>
        <w:jc w:val="left"/>
        <w:rPr>
          <w:rFonts w:ascii="Arial" w:hAnsi="Arial" w:cs="Arial"/>
          <w:b w:val="0"/>
          <w:sz w:val="16"/>
          <w:szCs w:val="16"/>
        </w:rPr>
      </w:pPr>
    </w:p>
    <w:p w14:paraId="697FC47B" w14:textId="65A194B9" w:rsidR="00584FCF" w:rsidRDefault="00584FCF" w:rsidP="00552E30">
      <w:pPr>
        <w:pStyle w:val="Tekstpodstawowy32"/>
        <w:ind w:left="284" w:hanging="284"/>
        <w:jc w:val="left"/>
        <w:rPr>
          <w:rFonts w:ascii="Arial" w:hAnsi="Arial" w:cs="Arial"/>
          <w:b w:val="0"/>
          <w:sz w:val="16"/>
          <w:szCs w:val="16"/>
        </w:rPr>
      </w:pPr>
    </w:p>
    <w:p w14:paraId="02D36895" w14:textId="035FDAC6" w:rsidR="00584FCF" w:rsidRDefault="00584FCF" w:rsidP="00552E30">
      <w:pPr>
        <w:pStyle w:val="Tekstpodstawowy32"/>
        <w:ind w:left="284" w:hanging="284"/>
        <w:jc w:val="left"/>
        <w:rPr>
          <w:rFonts w:ascii="Arial" w:hAnsi="Arial" w:cs="Arial"/>
          <w:b w:val="0"/>
          <w:sz w:val="16"/>
          <w:szCs w:val="16"/>
        </w:rPr>
      </w:pPr>
    </w:p>
    <w:p w14:paraId="0AEDFE37" w14:textId="673E4BAF" w:rsidR="00584FCF" w:rsidRDefault="00584FCF" w:rsidP="00552E30">
      <w:pPr>
        <w:pStyle w:val="Tekstpodstawowy32"/>
        <w:ind w:left="284" w:hanging="284"/>
        <w:jc w:val="left"/>
        <w:rPr>
          <w:rFonts w:ascii="Arial" w:hAnsi="Arial" w:cs="Arial"/>
          <w:b w:val="0"/>
          <w:sz w:val="16"/>
          <w:szCs w:val="16"/>
        </w:rPr>
      </w:pPr>
    </w:p>
    <w:p w14:paraId="5BEA7242" w14:textId="4C2E2737" w:rsidR="00584FCF" w:rsidRDefault="00584FCF" w:rsidP="00552E30">
      <w:pPr>
        <w:pStyle w:val="Tekstpodstawowy32"/>
        <w:ind w:left="284" w:hanging="284"/>
        <w:jc w:val="left"/>
        <w:rPr>
          <w:rFonts w:ascii="Arial" w:hAnsi="Arial" w:cs="Arial"/>
          <w:b w:val="0"/>
          <w:sz w:val="16"/>
          <w:szCs w:val="16"/>
        </w:rPr>
      </w:pPr>
    </w:p>
    <w:p w14:paraId="21A34FA2" w14:textId="1132CDD9" w:rsidR="00584FCF" w:rsidRDefault="00584FCF" w:rsidP="00552E30">
      <w:pPr>
        <w:pStyle w:val="Tekstpodstawowy32"/>
        <w:ind w:left="284" w:hanging="284"/>
        <w:jc w:val="left"/>
        <w:rPr>
          <w:rFonts w:ascii="Arial" w:hAnsi="Arial" w:cs="Arial"/>
          <w:b w:val="0"/>
          <w:sz w:val="16"/>
          <w:szCs w:val="16"/>
        </w:rPr>
      </w:pPr>
    </w:p>
    <w:p w14:paraId="650FC90F" w14:textId="29A12C60" w:rsidR="00584FCF" w:rsidRDefault="00584FCF" w:rsidP="00552E30">
      <w:pPr>
        <w:pStyle w:val="Tekstpodstawowy32"/>
        <w:ind w:left="284" w:hanging="284"/>
        <w:jc w:val="left"/>
        <w:rPr>
          <w:rFonts w:ascii="Arial" w:hAnsi="Arial" w:cs="Arial"/>
          <w:b w:val="0"/>
          <w:sz w:val="16"/>
          <w:szCs w:val="16"/>
        </w:rPr>
      </w:pPr>
    </w:p>
    <w:p w14:paraId="7FDE382F" w14:textId="0B1E527F" w:rsidR="00584FCF" w:rsidRDefault="00584FCF" w:rsidP="00552E30">
      <w:pPr>
        <w:pStyle w:val="Tekstpodstawowy32"/>
        <w:ind w:left="284" w:hanging="284"/>
        <w:jc w:val="left"/>
        <w:rPr>
          <w:rFonts w:ascii="Arial" w:hAnsi="Arial" w:cs="Arial"/>
          <w:b w:val="0"/>
          <w:sz w:val="16"/>
          <w:szCs w:val="16"/>
        </w:rPr>
      </w:pPr>
    </w:p>
    <w:p w14:paraId="7E59E074" w14:textId="5904CA49" w:rsidR="00584FCF" w:rsidRDefault="00584FCF" w:rsidP="00552E30">
      <w:pPr>
        <w:pStyle w:val="Tekstpodstawowy32"/>
        <w:ind w:left="284" w:hanging="284"/>
        <w:jc w:val="left"/>
        <w:rPr>
          <w:rFonts w:ascii="Arial" w:hAnsi="Arial" w:cs="Arial"/>
          <w:b w:val="0"/>
          <w:sz w:val="16"/>
          <w:szCs w:val="16"/>
        </w:rPr>
      </w:pPr>
    </w:p>
    <w:p w14:paraId="27D12E02" w14:textId="1EDED440" w:rsidR="00584FCF" w:rsidRDefault="00584FCF" w:rsidP="00552E30">
      <w:pPr>
        <w:pStyle w:val="Tekstpodstawowy32"/>
        <w:ind w:left="284" w:hanging="284"/>
        <w:jc w:val="left"/>
        <w:rPr>
          <w:rFonts w:ascii="Arial" w:hAnsi="Arial" w:cs="Arial"/>
          <w:b w:val="0"/>
          <w:sz w:val="16"/>
          <w:szCs w:val="16"/>
        </w:rPr>
      </w:pPr>
    </w:p>
    <w:p w14:paraId="2B8009D3" w14:textId="77777777" w:rsidR="00BE0829" w:rsidRDefault="00BE0829" w:rsidP="00552E30">
      <w:pPr>
        <w:pStyle w:val="Tekstpodstawowy32"/>
        <w:ind w:left="284" w:hanging="284"/>
        <w:jc w:val="left"/>
        <w:rPr>
          <w:rFonts w:ascii="Arial" w:hAnsi="Arial" w:cs="Arial"/>
          <w:b w:val="0"/>
          <w:sz w:val="16"/>
          <w:szCs w:val="16"/>
        </w:rPr>
      </w:pPr>
    </w:p>
    <w:p w14:paraId="76F616F4" w14:textId="77777777" w:rsidR="00BE0829" w:rsidRDefault="00BE0829" w:rsidP="00552E30">
      <w:pPr>
        <w:pStyle w:val="Tekstpodstawowy32"/>
        <w:ind w:left="284" w:hanging="284"/>
        <w:jc w:val="left"/>
        <w:rPr>
          <w:rFonts w:ascii="Arial" w:hAnsi="Arial" w:cs="Arial"/>
          <w:b w:val="0"/>
          <w:sz w:val="16"/>
          <w:szCs w:val="16"/>
        </w:rPr>
      </w:pPr>
    </w:p>
    <w:p w14:paraId="3D65D100" w14:textId="77777777" w:rsidR="00324250" w:rsidRDefault="00324250" w:rsidP="00552E30">
      <w:pPr>
        <w:pStyle w:val="Tekstpodstawowy32"/>
        <w:ind w:left="284" w:hanging="284"/>
        <w:jc w:val="left"/>
        <w:rPr>
          <w:rFonts w:ascii="Arial" w:hAnsi="Arial" w:cs="Arial"/>
          <w:b w:val="0"/>
          <w:sz w:val="16"/>
          <w:szCs w:val="16"/>
        </w:rPr>
      </w:pPr>
    </w:p>
    <w:p w14:paraId="5712257E" w14:textId="77777777" w:rsidR="00BE0829" w:rsidRDefault="00BE0829" w:rsidP="00552E30">
      <w:pPr>
        <w:pStyle w:val="Tekstpodstawowy32"/>
        <w:ind w:left="284" w:hanging="284"/>
        <w:jc w:val="left"/>
        <w:rPr>
          <w:rFonts w:ascii="Arial" w:hAnsi="Arial" w:cs="Arial"/>
          <w:b w:val="0"/>
          <w:sz w:val="16"/>
          <w:szCs w:val="16"/>
        </w:rPr>
      </w:pPr>
    </w:p>
    <w:p w14:paraId="0B9556D6" w14:textId="77777777" w:rsidR="00BE0829" w:rsidRDefault="00BE0829" w:rsidP="00552E30">
      <w:pPr>
        <w:pStyle w:val="Tekstpodstawowy32"/>
        <w:ind w:left="284" w:hanging="284"/>
        <w:jc w:val="left"/>
        <w:rPr>
          <w:rFonts w:ascii="Arial" w:hAnsi="Arial" w:cs="Arial"/>
          <w:b w:val="0"/>
          <w:sz w:val="16"/>
          <w:szCs w:val="16"/>
        </w:rPr>
      </w:pPr>
    </w:p>
    <w:p w14:paraId="23580161" w14:textId="77777777" w:rsidR="00BE0829" w:rsidRDefault="00BE0829" w:rsidP="00552E30">
      <w:pPr>
        <w:pStyle w:val="Tekstpodstawowy32"/>
        <w:ind w:left="284" w:hanging="284"/>
        <w:jc w:val="left"/>
        <w:rPr>
          <w:rFonts w:ascii="Arial" w:hAnsi="Arial" w:cs="Arial"/>
          <w:b w:val="0"/>
          <w:sz w:val="16"/>
          <w:szCs w:val="16"/>
        </w:rPr>
      </w:pPr>
    </w:p>
    <w:p w14:paraId="78A23DF1" w14:textId="77777777" w:rsidR="00BE0829" w:rsidRDefault="00BE0829" w:rsidP="00552E30">
      <w:pPr>
        <w:pStyle w:val="Tekstpodstawowy32"/>
        <w:ind w:left="284" w:hanging="284"/>
        <w:jc w:val="left"/>
        <w:rPr>
          <w:rFonts w:ascii="Arial" w:hAnsi="Arial" w:cs="Arial"/>
          <w:b w:val="0"/>
          <w:sz w:val="16"/>
          <w:szCs w:val="16"/>
        </w:rPr>
      </w:pPr>
    </w:p>
    <w:p w14:paraId="578C2DF5" w14:textId="37CBE80C" w:rsidR="001817BC" w:rsidRDefault="001817BC" w:rsidP="00552E30">
      <w:pPr>
        <w:pStyle w:val="Tekstpodstawowy32"/>
        <w:ind w:left="284" w:hanging="284"/>
        <w:jc w:val="left"/>
        <w:rPr>
          <w:rFonts w:ascii="Arial" w:hAnsi="Arial" w:cs="Arial"/>
          <w:b w:val="0"/>
          <w:sz w:val="16"/>
          <w:szCs w:val="16"/>
        </w:rPr>
      </w:pPr>
    </w:p>
    <w:p w14:paraId="2984A6D8" w14:textId="77777777" w:rsidR="00B33CB6" w:rsidRDefault="00B33CB6" w:rsidP="00552E30">
      <w:pPr>
        <w:pStyle w:val="Tekstpodstawowy32"/>
        <w:ind w:left="284" w:hanging="284"/>
        <w:jc w:val="left"/>
        <w:rPr>
          <w:rFonts w:ascii="Arial" w:hAnsi="Arial" w:cs="Arial"/>
          <w:b w:val="0"/>
          <w:sz w:val="16"/>
          <w:szCs w:val="16"/>
        </w:rPr>
      </w:pPr>
    </w:p>
    <w:p w14:paraId="1125E669" w14:textId="77777777" w:rsidR="00B33CB6" w:rsidRDefault="00B33CB6" w:rsidP="00552E30">
      <w:pPr>
        <w:pStyle w:val="Tekstpodstawowy32"/>
        <w:ind w:left="284" w:hanging="284"/>
        <w:jc w:val="left"/>
        <w:rPr>
          <w:rFonts w:ascii="Arial" w:hAnsi="Arial" w:cs="Arial"/>
          <w:b w:val="0"/>
          <w:sz w:val="16"/>
          <w:szCs w:val="16"/>
        </w:rPr>
      </w:pPr>
    </w:p>
    <w:p w14:paraId="3A48BA00" w14:textId="77777777" w:rsidR="00B33CB6" w:rsidRDefault="00B33CB6" w:rsidP="00552E30">
      <w:pPr>
        <w:pStyle w:val="Tekstpodstawowy32"/>
        <w:ind w:left="284" w:hanging="284"/>
        <w:jc w:val="left"/>
        <w:rPr>
          <w:rFonts w:ascii="Arial" w:hAnsi="Arial" w:cs="Arial"/>
          <w:b w:val="0"/>
          <w:sz w:val="16"/>
          <w:szCs w:val="16"/>
        </w:rPr>
      </w:pPr>
    </w:p>
    <w:p w14:paraId="0A21B218" w14:textId="77777777" w:rsidR="001817BC" w:rsidRPr="00B33CB6" w:rsidRDefault="001817BC" w:rsidP="001817BC">
      <w:pPr>
        <w:pStyle w:val="rozdzia"/>
        <w:rPr>
          <w:rFonts w:ascii="Arial" w:hAnsi="Arial" w:cs="Arial"/>
          <w:b w:val="0"/>
          <w:bCs/>
          <w:color w:val="C00000"/>
          <w:sz w:val="18"/>
        </w:rPr>
      </w:pPr>
      <w:r w:rsidRPr="00B33CB6">
        <w:rPr>
          <w:rFonts w:ascii="Arial" w:hAnsi="Arial" w:cs="Arial"/>
          <w:b w:val="0"/>
          <w:bCs/>
          <w:color w:val="C00000"/>
          <w:sz w:val="18"/>
        </w:rPr>
        <w:t>UWAGA:</w:t>
      </w:r>
    </w:p>
    <w:p w14:paraId="49BA07F4" w14:textId="77777777" w:rsidR="001817BC" w:rsidRPr="00B33CB6" w:rsidRDefault="001817BC" w:rsidP="001817BC">
      <w:pPr>
        <w:pStyle w:val="rozdzia"/>
        <w:numPr>
          <w:ilvl w:val="0"/>
          <w:numId w:val="30"/>
        </w:numPr>
        <w:rPr>
          <w:rFonts w:ascii="Arial" w:hAnsi="Arial" w:cs="Arial"/>
          <w:b w:val="0"/>
          <w:bCs/>
          <w:color w:val="C00000"/>
          <w:sz w:val="18"/>
          <w:u w:val="none"/>
        </w:rPr>
      </w:pPr>
      <w:r w:rsidRPr="00B33CB6">
        <w:rPr>
          <w:rFonts w:ascii="Arial" w:hAnsi="Arial" w:cs="Arial"/>
          <w:b w:val="0"/>
          <w:bCs/>
          <w:color w:val="C00000"/>
          <w:sz w:val="18"/>
          <w:u w:val="none"/>
        </w:rPr>
        <w:t>Zamawiający zaleca przed podpisaniem, zapisanie dokumentu w formacie .pdf</w:t>
      </w:r>
    </w:p>
    <w:p w14:paraId="00CFEF31" w14:textId="77777777" w:rsidR="001817BC" w:rsidRPr="00B33CB6" w:rsidRDefault="001817BC" w:rsidP="00AC58F1">
      <w:pPr>
        <w:pStyle w:val="rozdzia"/>
        <w:numPr>
          <w:ilvl w:val="0"/>
          <w:numId w:val="30"/>
        </w:numPr>
        <w:rPr>
          <w:rFonts w:ascii="Arial" w:hAnsi="Arial" w:cs="Arial"/>
          <w:b w:val="0"/>
          <w:bCs/>
          <w:color w:val="C00000"/>
          <w:sz w:val="18"/>
          <w:u w:val="none"/>
        </w:rPr>
      </w:pPr>
      <w:r w:rsidRPr="00B33CB6">
        <w:rPr>
          <w:rFonts w:ascii="Arial" w:hAnsi="Arial" w:cs="Arial"/>
          <w:b w:val="0"/>
          <w:bCs/>
          <w:color w:val="C00000"/>
          <w:sz w:val="18"/>
          <w:u w:val="none"/>
        </w:rPr>
        <w:t>Formularz oferty musi być opatrzony przez osobę lub osoby uprawnione do reprezentowania wykonawcy, kwalifikowanym podpisem elektronicznym lub podpisem zaufanym lub podpisem osobistym.</w:t>
      </w:r>
    </w:p>
    <w:sectPr w:rsidR="001817BC" w:rsidRPr="00B33CB6" w:rsidSect="00813F65">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AFAEC" w14:textId="77777777" w:rsidR="00F90385" w:rsidRDefault="00F90385" w:rsidP="00552E30">
      <w:r>
        <w:separator/>
      </w:r>
    </w:p>
  </w:endnote>
  <w:endnote w:type="continuationSeparator" w:id="0">
    <w:p w14:paraId="4C442DB5" w14:textId="77777777" w:rsidR="00F90385" w:rsidRDefault="00F90385"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w:t>
    </w:r>
    <w:r w:rsidRPr="00277946">
      <w:rPr>
        <w:rStyle w:val="Numerstrony"/>
        <w:rFonts w:ascii="Arial" w:hAnsi="Arial" w:cs="Arial"/>
        <w:noProof/>
        <w:sz w:val="16"/>
        <w:szCs w:val="16"/>
      </w:rPr>
      <w:t>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B1F0E" w14:textId="77777777" w:rsidR="00F90385" w:rsidRDefault="00F90385" w:rsidP="00552E30">
      <w:r>
        <w:separator/>
      </w:r>
    </w:p>
  </w:footnote>
  <w:footnote w:type="continuationSeparator" w:id="0">
    <w:p w14:paraId="262C64FF" w14:textId="77777777" w:rsidR="00F90385" w:rsidRDefault="00F90385" w:rsidP="00552E30">
      <w:r>
        <w:continuationSeparator/>
      </w:r>
    </w:p>
  </w:footnote>
  <w:footnote w:id="1">
    <w:p w14:paraId="0F2FEBA4" w14:textId="77777777" w:rsidR="00050346" w:rsidRPr="00547FA6" w:rsidRDefault="00050346" w:rsidP="00552E30">
      <w:pPr>
        <w:pStyle w:val="Tekstprzypisudolnego"/>
        <w:jc w:val="both"/>
        <w:rPr>
          <w:rFonts w:ascii="Arial" w:hAnsi="Arial" w:cs="Arial"/>
          <w:sz w:val="16"/>
          <w:szCs w:val="16"/>
        </w:rPr>
      </w:pPr>
      <w:r w:rsidRPr="00547FA6">
        <w:rPr>
          <w:rStyle w:val="Odwoanieprzypisudolnego"/>
          <w:rFonts w:ascii="Arial" w:hAnsi="Arial" w:cs="Arial"/>
          <w:sz w:val="16"/>
          <w:szCs w:val="16"/>
        </w:rPr>
        <w:footnoteRef/>
      </w:r>
      <w:r w:rsidRPr="00547FA6">
        <w:rPr>
          <w:rFonts w:ascii="Arial" w:hAnsi="Arial" w:cs="Arial"/>
          <w:sz w:val="16"/>
          <w:szCs w:val="16"/>
        </w:rPr>
        <w:t xml:space="preserve"> W przypadku Wykonawców wspólnie ubiegających się o udzielenie zamówienia w pozycję 1 „Wykonawca” zawierającej dane Wykonawcy użyć w zależności od potrzeb oznaczając cyfrą 1.1 i 1.2 np. 1.1 Lider: …, 1.</w:t>
      </w:r>
      <w:r>
        <w:rPr>
          <w:rFonts w:ascii="Arial" w:hAnsi="Arial" w:cs="Arial"/>
          <w:sz w:val="16"/>
          <w:szCs w:val="16"/>
        </w:rPr>
        <w:t>2</w:t>
      </w:r>
      <w:r w:rsidRPr="00547FA6">
        <w:rPr>
          <w:rFonts w:ascii="Arial" w:hAnsi="Arial" w:cs="Arial"/>
          <w:sz w:val="16"/>
          <w:szCs w:val="16"/>
        </w:rPr>
        <w:t xml:space="preserve"> Partner: … itd.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B296791"/>
    <w:multiLevelType w:val="hybridMultilevel"/>
    <w:tmpl w:val="CD002EAE"/>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4471"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5191" w:hanging="360"/>
      </w:pPr>
      <w:rPr>
        <w:rFonts w:ascii="Courier New" w:hAnsi="Courier New" w:cs="Courier New" w:hint="default"/>
      </w:rPr>
    </w:lvl>
    <w:lvl w:ilvl="2" w:tplc="04150005" w:tentative="1">
      <w:start w:val="1"/>
      <w:numFmt w:val="bullet"/>
      <w:lvlText w:val=""/>
      <w:lvlJc w:val="left"/>
      <w:pPr>
        <w:ind w:left="5911" w:hanging="360"/>
      </w:pPr>
      <w:rPr>
        <w:rFonts w:ascii="Wingdings" w:hAnsi="Wingdings" w:hint="default"/>
      </w:rPr>
    </w:lvl>
    <w:lvl w:ilvl="3" w:tplc="04150001" w:tentative="1">
      <w:start w:val="1"/>
      <w:numFmt w:val="bullet"/>
      <w:lvlText w:val=""/>
      <w:lvlJc w:val="left"/>
      <w:pPr>
        <w:ind w:left="6631" w:hanging="360"/>
      </w:pPr>
      <w:rPr>
        <w:rFonts w:ascii="Symbol" w:hAnsi="Symbol" w:hint="default"/>
      </w:rPr>
    </w:lvl>
    <w:lvl w:ilvl="4" w:tplc="04150003" w:tentative="1">
      <w:start w:val="1"/>
      <w:numFmt w:val="bullet"/>
      <w:lvlText w:val="o"/>
      <w:lvlJc w:val="left"/>
      <w:pPr>
        <w:ind w:left="7351" w:hanging="360"/>
      </w:pPr>
      <w:rPr>
        <w:rFonts w:ascii="Courier New" w:hAnsi="Courier New" w:cs="Courier New" w:hint="default"/>
      </w:rPr>
    </w:lvl>
    <w:lvl w:ilvl="5" w:tplc="04150005" w:tentative="1">
      <w:start w:val="1"/>
      <w:numFmt w:val="bullet"/>
      <w:lvlText w:val=""/>
      <w:lvlJc w:val="left"/>
      <w:pPr>
        <w:ind w:left="8071" w:hanging="360"/>
      </w:pPr>
      <w:rPr>
        <w:rFonts w:ascii="Wingdings" w:hAnsi="Wingdings" w:hint="default"/>
      </w:rPr>
    </w:lvl>
    <w:lvl w:ilvl="6" w:tplc="04150001" w:tentative="1">
      <w:start w:val="1"/>
      <w:numFmt w:val="bullet"/>
      <w:lvlText w:val=""/>
      <w:lvlJc w:val="left"/>
      <w:pPr>
        <w:ind w:left="8791" w:hanging="360"/>
      </w:pPr>
      <w:rPr>
        <w:rFonts w:ascii="Symbol" w:hAnsi="Symbol" w:hint="default"/>
      </w:rPr>
    </w:lvl>
    <w:lvl w:ilvl="7" w:tplc="04150003" w:tentative="1">
      <w:start w:val="1"/>
      <w:numFmt w:val="bullet"/>
      <w:lvlText w:val="o"/>
      <w:lvlJc w:val="left"/>
      <w:pPr>
        <w:ind w:left="9511" w:hanging="360"/>
      </w:pPr>
      <w:rPr>
        <w:rFonts w:ascii="Courier New" w:hAnsi="Courier New" w:cs="Courier New" w:hint="default"/>
      </w:rPr>
    </w:lvl>
    <w:lvl w:ilvl="8" w:tplc="04150005" w:tentative="1">
      <w:start w:val="1"/>
      <w:numFmt w:val="bullet"/>
      <w:lvlText w:val=""/>
      <w:lvlJc w:val="left"/>
      <w:pPr>
        <w:ind w:left="10231"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4AD699A"/>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9"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10" w15:restartNumberingAfterBreak="0">
    <w:nsid w:val="1B0252AB"/>
    <w:multiLevelType w:val="multilevel"/>
    <w:tmpl w:val="6D0CFF76"/>
    <w:lvl w:ilvl="0">
      <w:start w:val="5"/>
      <w:numFmt w:val="decimal"/>
      <w:lvlText w:val="%1."/>
      <w:lvlJc w:val="left"/>
      <w:pPr>
        <w:ind w:left="360" w:hanging="360"/>
      </w:pPr>
      <w:rPr>
        <w:rFonts w:hint="default"/>
        <w:b w:val="0"/>
        <w:bCs w:val="0"/>
        <w:i w:val="0"/>
        <w:iCs/>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1"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D30995"/>
    <w:multiLevelType w:val="hybridMultilevel"/>
    <w:tmpl w:val="D0C003D0"/>
    <w:lvl w:ilvl="0" w:tplc="04150001">
      <w:start w:val="1"/>
      <w:numFmt w:val="bullet"/>
      <w:lvlText w:val=""/>
      <w:lvlJc w:val="left"/>
      <w:pPr>
        <w:ind w:left="1571" w:hanging="360"/>
      </w:pPr>
      <w:rPr>
        <w:rFonts w:ascii="Symbol" w:hAnsi="Symbol" w:hint="default"/>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13"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98766FB"/>
    <w:multiLevelType w:val="hybridMultilevel"/>
    <w:tmpl w:val="8FECE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7"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8"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A71453"/>
    <w:multiLevelType w:val="hybridMultilevel"/>
    <w:tmpl w:val="BBB81A88"/>
    <w:lvl w:ilvl="0" w:tplc="D9BA33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4"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551722766">
    <w:abstractNumId w:val="0"/>
  </w:num>
  <w:num w:numId="2" w16cid:durableId="2105761219">
    <w:abstractNumId w:val="1"/>
  </w:num>
  <w:num w:numId="3" w16cid:durableId="1839228437">
    <w:abstractNumId w:val="11"/>
  </w:num>
  <w:num w:numId="4" w16cid:durableId="1459372087">
    <w:abstractNumId w:val="22"/>
  </w:num>
  <w:num w:numId="5" w16cid:durableId="672925568">
    <w:abstractNumId w:val="9"/>
  </w:num>
  <w:num w:numId="6" w16cid:durableId="79179570">
    <w:abstractNumId w:val="28"/>
  </w:num>
  <w:num w:numId="7" w16cid:durableId="1556624842">
    <w:abstractNumId w:val="34"/>
  </w:num>
  <w:num w:numId="8" w16cid:durableId="1378624796">
    <w:abstractNumId w:val="25"/>
  </w:num>
  <w:num w:numId="9" w16cid:durableId="1817456283">
    <w:abstractNumId w:val="30"/>
  </w:num>
  <w:num w:numId="10" w16cid:durableId="574239960">
    <w:abstractNumId w:val="26"/>
  </w:num>
  <w:num w:numId="11" w16cid:durableId="760761428">
    <w:abstractNumId w:val="32"/>
  </w:num>
  <w:num w:numId="12" w16cid:durableId="189294800">
    <w:abstractNumId w:val="33"/>
  </w:num>
  <w:num w:numId="13" w16cid:durableId="794713945">
    <w:abstractNumId w:val="21"/>
  </w:num>
  <w:num w:numId="14" w16cid:durableId="1425104856">
    <w:abstractNumId w:val="15"/>
  </w:num>
  <w:num w:numId="15" w16cid:durableId="1653174779">
    <w:abstractNumId w:val="6"/>
  </w:num>
  <w:num w:numId="16" w16cid:durableId="857889127">
    <w:abstractNumId w:val="2"/>
  </w:num>
  <w:num w:numId="17" w16cid:durableId="1882938079">
    <w:abstractNumId w:val="16"/>
  </w:num>
  <w:num w:numId="18" w16cid:durableId="529729644">
    <w:abstractNumId w:val="19"/>
  </w:num>
  <w:num w:numId="19" w16cid:durableId="2089113170">
    <w:abstractNumId w:val="18"/>
  </w:num>
  <w:num w:numId="20" w16cid:durableId="352348094">
    <w:abstractNumId w:val="29"/>
  </w:num>
  <w:num w:numId="21" w16cid:durableId="1379430795">
    <w:abstractNumId w:val="3"/>
  </w:num>
  <w:num w:numId="22" w16cid:durableId="1384600628">
    <w:abstractNumId w:val="17"/>
  </w:num>
  <w:num w:numId="23" w16cid:durableId="1939631233">
    <w:abstractNumId w:val="7"/>
  </w:num>
  <w:num w:numId="24" w16cid:durableId="1747024890">
    <w:abstractNumId w:val="20"/>
  </w:num>
  <w:num w:numId="25" w16cid:durableId="531190515">
    <w:abstractNumId w:val="24"/>
  </w:num>
  <w:num w:numId="26" w16cid:durableId="1867597459">
    <w:abstractNumId w:val="10"/>
  </w:num>
  <w:num w:numId="27" w16cid:durableId="1045444304">
    <w:abstractNumId w:val="27"/>
  </w:num>
  <w:num w:numId="28" w16cid:durableId="1974167060">
    <w:abstractNumId w:val="5"/>
  </w:num>
  <w:num w:numId="29" w16cid:durableId="2019654599">
    <w:abstractNumId w:val="23"/>
  </w:num>
  <w:num w:numId="30" w16cid:durableId="9783448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6705820">
    <w:abstractNumId w:val="31"/>
  </w:num>
  <w:num w:numId="32" w16cid:durableId="1921480921">
    <w:abstractNumId w:val="4"/>
  </w:num>
  <w:num w:numId="33" w16cid:durableId="1860699966">
    <w:abstractNumId w:val="14"/>
  </w:num>
  <w:num w:numId="34" w16cid:durableId="2090228313">
    <w:abstractNumId w:val="12"/>
  </w:num>
  <w:num w:numId="35" w16cid:durableId="18378820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23006"/>
    <w:rsid w:val="00041F63"/>
    <w:rsid w:val="00043E37"/>
    <w:rsid w:val="00045512"/>
    <w:rsid w:val="00050346"/>
    <w:rsid w:val="000515AA"/>
    <w:rsid w:val="0005460F"/>
    <w:rsid w:val="00060683"/>
    <w:rsid w:val="000616C1"/>
    <w:rsid w:val="000712D1"/>
    <w:rsid w:val="000732BC"/>
    <w:rsid w:val="000751D5"/>
    <w:rsid w:val="000918C1"/>
    <w:rsid w:val="000A108B"/>
    <w:rsid w:val="000A7D02"/>
    <w:rsid w:val="000C7C58"/>
    <w:rsid w:val="000D137F"/>
    <w:rsid w:val="000E168B"/>
    <w:rsid w:val="00104E2E"/>
    <w:rsid w:val="001178D2"/>
    <w:rsid w:val="00122046"/>
    <w:rsid w:val="001248ED"/>
    <w:rsid w:val="001339B7"/>
    <w:rsid w:val="0013499E"/>
    <w:rsid w:val="00150456"/>
    <w:rsid w:val="00150AAB"/>
    <w:rsid w:val="00156473"/>
    <w:rsid w:val="00163483"/>
    <w:rsid w:val="001653E4"/>
    <w:rsid w:val="001817BC"/>
    <w:rsid w:val="00190D7A"/>
    <w:rsid w:val="001A2236"/>
    <w:rsid w:val="001A4DBE"/>
    <w:rsid w:val="001B0198"/>
    <w:rsid w:val="001D04B7"/>
    <w:rsid w:val="001E45C4"/>
    <w:rsid w:val="00206191"/>
    <w:rsid w:val="0021047D"/>
    <w:rsid w:val="0022062F"/>
    <w:rsid w:val="0022527E"/>
    <w:rsid w:val="00237960"/>
    <w:rsid w:val="002426F5"/>
    <w:rsid w:val="002650C2"/>
    <w:rsid w:val="002673CF"/>
    <w:rsid w:val="00270E68"/>
    <w:rsid w:val="002745B9"/>
    <w:rsid w:val="0027755E"/>
    <w:rsid w:val="00284AED"/>
    <w:rsid w:val="002D314B"/>
    <w:rsid w:val="002D4AAE"/>
    <w:rsid w:val="002F1D6C"/>
    <w:rsid w:val="002F4E11"/>
    <w:rsid w:val="00324250"/>
    <w:rsid w:val="00340E84"/>
    <w:rsid w:val="00343F6D"/>
    <w:rsid w:val="00350EB1"/>
    <w:rsid w:val="00351EFD"/>
    <w:rsid w:val="00363145"/>
    <w:rsid w:val="003929A6"/>
    <w:rsid w:val="003948FF"/>
    <w:rsid w:val="003B05AE"/>
    <w:rsid w:val="003B59D1"/>
    <w:rsid w:val="003B6B81"/>
    <w:rsid w:val="003F0403"/>
    <w:rsid w:val="003F2638"/>
    <w:rsid w:val="003F6810"/>
    <w:rsid w:val="00404873"/>
    <w:rsid w:val="0040703A"/>
    <w:rsid w:val="00414EB0"/>
    <w:rsid w:val="004152D6"/>
    <w:rsid w:val="00424214"/>
    <w:rsid w:val="004514AE"/>
    <w:rsid w:val="004527B0"/>
    <w:rsid w:val="00473C4D"/>
    <w:rsid w:val="00474466"/>
    <w:rsid w:val="00480B55"/>
    <w:rsid w:val="00492111"/>
    <w:rsid w:val="004A1E0D"/>
    <w:rsid w:val="004C305C"/>
    <w:rsid w:val="004F4435"/>
    <w:rsid w:val="004F53D9"/>
    <w:rsid w:val="00517135"/>
    <w:rsid w:val="00517913"/>
    <w:rsid w:val="00532B93"/>
    <w:rsid w:val="00542EAD"/>
    <w:rsid w:val="00546F5D"/>
    <w:rsid w:val="00547BF5"/>
    <w:rsid w:val="0055238E"/>
    <w:rsid w:val="00552E30"/>
    <w:rsid w:val="005767E7"/>
    <w:rsid w:val="00584FCF"/>
    <w:rsid w:val="00596E06"/>
    <w:rsid w:val="005B276F"/>
    <w:rsid w:val="005C4AE6"/>
    <w:rsid w:val="0060089C"/>
    <w:rsid w:val="006077B5"/>
    <w:rsid w:val="00617757"/>
    <w:rsid w:val="006337D5"/>
    <w:rsid w:val="006373C7"/>
    <w:rsid w:val="00643C84"/>
    <w:rsid w:val="00646303"/>
    <w:rsid w:val="006573FC"/>
    <w:rsid w:val="006601D7"/>
    <w:rsid w:val="006905D2"/>
    <w:rsid w:val="00696D93"/>
    <w:rsid w:val="006D527F"/>
    <w:rsid w:val="006D55F9"/>
    <w:rsid w:val="006E00EB"/>
    <w:rsid w:val="006E424D"/>
    <w:rsid w:val="006F480A"/>
    <w:rsid w:val="006F5D9F"/>
    <w:rsid w:val="0070676B"/>
    <w:rsid w:val="00721F1A"/>
    <w:rsid w:val="00722C0C"/>
    <w:rsid w:val="007329B6"/>
    <w:rsid w:val="00736525"/>
    <w:rsid w:val="00765E0E"/>
    <w:rsid w:val="007678E2"/>
    <w:rsid w:val="00770500"/>
    <w:rsid w:val="007719D4"/>
    <w:rsid w:val="00772C83"/>
    <w:rsid w:val="007829C2"/>
    <w:rsid w:val="0079736C"/>
    <w:rsid w:val="007B0EC2"/>
    <w:rsid w:val="007D3FE5"/>
    <w:rsid w:val="007E4572"/>
    <w:rsid w:val="007F10CC"/>
    <w:rsid w:val="0080213A"/>
    <w:rsid w:val="008030B5"/>
    <w:rsid w:val="008059FF"/>
    <w:rsid w:val="00813F65"/>
    <w:rsid w:val="00820C6A"/>
    <w:rsid w:val="00855060"/>
    <w:rsid w:val="00855FFC"/>
    <w:rsid w:val="00883DF2"/>
    <w:rsid w:val="00893429"/>
    <w:rsid w:val="008A0ACF"/>
    <w:rsid w:val="008A4193"/>
    <w:rsid w:val="008C6808"/>
    <w:rsid w:val="008E2866"/>
    <w:rsid w:val="00923E87"/>
    <w:rsid w:val="00925A7E"/>
    <w:rsid w:val="00934509"/>
    <w:rsid w:val="009370FB"/>
    <w:rsid w:val="00946B8D"/>
    <w:rsid w:val="009615BE"/>
    <w:rsid w:val="00961B34"/>
    <w:rsid w:val="009625B5"/>
    <w:rsid w:val="00974E7A"/>
    <w:rsid w:val="009952AA"/>
    <w:rsid w:val="009A07CE"/>
    <w:rsid w:val="009C4C6A"/>
    <w:rsid w:val="009E3302"/>
    <w:rsid w:val="009E50D1"/>
    <w:rsid w:val="00A02018"/>
    <w:rsid w:val="00A17CB5"/>
    <w:rsid w:val="00A310A6"/>
    <w:rsid w:val="00A51ADF"/>
    <w:rsid w:val="00A801A5"/>
    <w:rsid w:val="00A84D9E"/>
    <w:rsid w:val="00A90AD6"/>
    <w:rsid w:val="00A94349"/>
    <w:rsid w:val="00AD48FC"/>
    <w:rsid w:val="00AD4D95"/>
    <w:rsid w:val="00AD7D63"/>
    <w:rsid w:val="00AE3DEE"/>
    <w:rsid w:val="00AF5958"/>
    <w:rsid w:val="00AF68BD"/>
    <w:rsid w:val="00B01CB9"/>
    <w:rsid w:val="00B05CEF"/>
    <w:rsid w:val="00B27F31"/>
    <w:rsid w:val="00B33CB6"/>
    <w:rsid w:val="00B44419"/>
    <w:rsid w:val="00B4557D"/>
    <w:rsid w:val="00B504AA"/>
    <w:rsid w:val="00B52E41"/>
    <w:rsid w:val="00B70715"/>
    <w:rsid w:val="00B731EB"/>
    <w:rsid w:val="00B81178"/>
    <w:rsid w:val="00B82A31"/>
    <w:rsid w:val="00B87541"/>
    <w:rsid w:val="00BA0BF1"/>
    <w:rsid w:val="00BA5FE1"/>
    <w:rsid w:val="00BD01BF"/>
    <w:rsid w:val="00BD105A"/>
    <w:rsid w:val="00BD2584"/>
    <w:rsid w:val="00BD3E87"/>
    <w:rsid w:val="00BE0829"/>
    <w:rsid w:val="00BF2E8B"/>
    <w:rsid w:val="00BF6E32"/>
    <w:rsid w:val="00C02A25"/>
    <w:rsid w:val="00C15D74"/>
    <w:rsid w:val="00C31E34"/>
    <w:rsid w:val="00C33D13"/>
    <w:rsid w:val="00C667FE"/>
    <w:rsid w:val="00C67AF0"/>
    <w:rsid w:val="00C82C21"/>
    <w:rsid w:val="00C9798B"/>
    <w:rsid w:val="00CB622A"/>
    <w:rsid w:val="00CC25EB"/>
    <w:rsid w:val="00CC540E"/>
    <w:rsid w:val="00CE576D"/>
    <w:rsid w:val="00D009F1"/>
    <w:rsid w:val="00D02648"/>
    <w:rsid w:val="00D21016"/>
    <w:rsid w:val="00D37038"/>
    <w:rsid w:val="00D61008"/>
    <w:rsid w:val="00D703A1"/>
    <w:rsid w:val="00D92DF9"/>
    <w:rsid w:val="00DA07F2"/>
    <w:rsid w:val="00DA361A"/>
    <w:rsid w:val="00DA7813"/>
    <w:rsid w:val="00DB2E6E"/>
    <w:rsid w:val="00DB4F42"/>
    <w:rsid w:val="00DD7457"/>
    <w:rsid w:val="00DF2C01"/>
    <w:rsid w:val="00E00B25"/>
    <w:rsid w:val="00E23913"/>
    <w:rsid w:val="00E24046"/>
    <w:rsid w:val="00E65982"/>
    <w:rsid w:val="00E96A8C"/>
    <w:rsid w:val="00EA22C5"/>
    <w:rsid w:val="00EA3812"/>
    <w:rsid w:val="00EA6F8D"/>
    <w:rsid w:val="00EC2122"/>
    <w:rsid w:val="00ED4F91"/>
    <w:rsid w:val="00ED6B7E"/>
    <w:rsid w:val="00EE34EB"/>
    <w:rsid w:val="00EF663E"/>
    <w:rsid w:val="00F1210D"/>
    <w:rsid w:val="00F37086"/>
    <w:rsid w:val="00F4092B"/>
    <w:rsid w:val="00F52F6E"/>
    <w:rsid w:val="00F54417"/>
    <w:rsid w:val="00F56EA4"/>
    <w:rsid w:val="00F668A7"/>
    <w:rsid w:val="00F71057"/>
    <w:rsid w:val="00F81DDE"/>
    <w:rsid w:val="00F86864"/>
    <w:rsid w:val="00F90385"/>
    <w:rsid w:val="00F912CF"/>
    <w:rsid w:val="00FA3BFB"/>
    <w:rsid w:val="00FB2B4D"/>
    <w:rsid w:val="00FC2D72"/>
    <w:rsid w:val="00FC7880"/>
    <w:rsid w:val="00FD1CB7"/>
    <w:rsid w:val="00FD2E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Wypunktowanie"/>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362568">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5</Pages>
  <Words>1650</Words>
  <Characters>9904</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59</cp:revision>
  <cp:lastPrinted>2024-02-13T07:19:00Z</cp:lastPrinted>
  <dcterms:created xsi:type="dcterms:W3CDTF">2022-05-06T08:59:00Z</dcterms:created>
  <dcterms:modified xsi:type="dcterms:W3CDTF">2026-03-23T12:34:00Z</dcterms:modified>
</cp:coreProperties>
</file>